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7B0C8" w14:textId="77777777" w:rsidR="00997D82" w:rsidRPr="00E24D6D" w:rsidRDefault="00997D82" w:rsidP="00997D82">
      <w:pPr>
        <w:widowControl/>
        <w:autoSpaceDE/>
        <w:autoSpaceDN/>
        <w:adjustRightInd/>
        <w:spacing w:line="260" w:lineRule="atLeast"/>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997D82" w:rsidRPr="00E24D6D" w14:paraId="02367E74" w14:textId="77777777" w:rsidTr="00317A70">
        <w:trPr>
          <w:trHeight w:val="292"/>
        </w:trPr>
        <w:tc>
          <w:tcPr>
            <w:tcW w:w="2500" w:type="pct"/>
            <w:vAlign w:val="center"/>
          </w:tcPr>
          <w:p w14:paraId="0D75A055" w14:textId="77777777" w:rsidR="00997D82" w:rsidRPr="00E24D6D" w:rsidRDefault="00997D82" w:rsidP="00997D82">
            <w:pPr>
              <w:widowControl/>
              <w:autoSpaceDE/>
              <w:autoSpaceDN/>
              <w:adjustRightInd/>
              <w:spacing w:line="260" w:lineRule="atLeast"/>
              <w:rPr>
                <w:rFonts w:eastAsia="Calibri" w:cs="Arial"/>
                <w:sz w:val="20"/>
              </w:rPr>
            </w:pPr>
            <w:bookmarkStart w:id="0" w:name="_Hlk508131079"/>
            <w:r w:rsidRPr="00E24D6D">
              <w:rPr>
                <w:rFonts w:eastAsia="Calibri" w:cs="Arial"/>
                <w:sz w:val="20"/>
              </w:rPr>
              <w:t>Naročnik:</w:t>
            </w:r>
          </w:p>
        </w:tc>
        <w:tc>
          <w:tcPr>
            <w:tcW w:w="2500" w:type="pct"/>
            <w:vAlign w:val="center"/>
          </w:tcPr>
          <w:p w14:paraId="74948EC8" w14:textId="77777777" w:rsidR="00997D82" w:rsidRPr="00E24D6D" w:rsidRDefault="00997D82" w:rsidP="00997D82">
            <w:pPr>
              <w:widowControl/>
              <w:autoSpaceDE/>
              <w:autoSpaceDN/>
              <w:adjustRightInd/>
              <w:spacing w:line="260" w:lineRule="atLeast"/>
              <w:rPr>
                <w:rFonts w:eastAsia="Calibri" w:cs="Arial"/>
                <w:b/>
                <w:sz w:val="20"/>
              </w:rPr>
            </w:pPr>
            <w:r w:rsidRPr="00E24D6D">
              <w:rPr>
                <w:rFonts w:eastAsia="Calibri" w:cs="Arial"/>
                <w:sz w:val="20"/>
              </w:rPr>
              <w:t>Podpisnik pogodbe: Boštjan Koritnik, minister</w:t>
            </w:r>
          </w:p>
        </w:tc>
      </w:tr>
      <w:tr w:rsidR="00997D82" w:rsidRPr="00E24D6D" w14:paraId="6CF02651" w14:textId="77777777" w:rsidTr="00317A70">
        <w:trPr>
          <w:trHeight w:val="1075"/>
        </w:trPr>
        <w:tc>
          <w:tcPr>
            <w:tcW w:w="2500" w:type="pct"/>
            <w:vAlign w:val="center"/>
          </w:tcPr>
          <w:p w14:paraId="7F9DDBEA" w14:textId="77777777" w:rsidR="00997D82" w:rsidRPr="00E24D6D" w:rsidRDefault="00997D82" w:rsidP="00997D82">
            <w:pPr>
              <w:spacing w:line="260" w:lineRule="atLeast"/>
              <w:rPr>
                <w:rFonts w:cs="Arial"/>
                <w:sz w:val="20"/>
              </w:rPr>
            </w:pPr>
            <w:r w:rsidRPr="00E24D6D">
              <w:rPr>
                <w:rFonts w:cs="Arial"/>
                <w:sz w:val="20"/>
              </w:rPr>
              <w:t>Republika Slovenija</w:t>
            </w:r>
          </w:p>
          <w:p w14:paraId="660A8D8E" w14:textId="77777777" w:rsidR="00997D82" w:rsidRPr="00E24D6D" w:rsidRDefault="00997D82" w:rsidP="00997D82">
            <w:pPr>
              <w:spacing w:line="260" w:lineRule="atLeast"/>
              <w:rPr>
                <w:rFonts w:cs="Arial"/>
                <w:sz w:val="20"/>
              </w:rPr>
            </w:pPr>
            <w:r w:rsidRPr="00E24D6D">
              <w:rPr>
                <w:rFonts w:cs="Arial"/>
                <w:sz w:val="20"/>
              </w:rPr>
              <w:t>Ministrstvo za javno upravo</w:t>
            </w:r>
          </w:p>
          <w:p w14:paraId="3DE56092" w14:textId="77777777" w:rsidR="00997D82" w:rsidRPr="00E24D6D" w:rsidRDefault="00997D82" w:rsidP="00997D82">
            <w:pPr>
              <w:widowControl/>
              <w:autoSpaceDE/>
              <w:autoSpaceDN/>
              <w:adjustRightInd/>
              <w:spacing w:line="260" w:lineRule="atLeast"/>
              <w:rPr>
                <w:rFonts w:cs="Arial"/>
                <w:sz w:val="20"/>
              </w:rPr>
            </w:pPr>
            <w:r w:rsidRPr="00E24D6D">
              <w:rPr>
                <w:rFonts w:cs="Arial"/>
                <w:sz w:val="20"/>
              </w:rPr>
              <w:t>Tržaška cesta 21</w:t>
            </w:r>
          </w:p>
          <w:p w14:paraId="23B68EAB" w14:textId="77777777" w:rsidR="00997D82" w:rsidRPr="00E24D6D" w:rsidRDefault="00997D82" w:rsidP="00997D82">
            <w:pPr>
              <w:widowControl/>
              <w:autoSpaceDE/>
              <w:autoSpaceDN/>
              <w:adjustRightInd/>
              <w:spacing w:line="260" w:lineRule="atLeast"/>
              <w:rPr>
                <w:rFonts w:eastAsia="Calibri" w:cs="Arial"/>
                <w:sz w:val="20"/>
              </w:rPr>
            </w:pPr>
            <w:r w:rsidRPr="00E24D6D">
              <w:rPr>
                <w:rFonts w:cs="Arial"/>
                <w:sz w:val="20"/>
              </w:rPr>
              <w:t>1000 Ljubljana</w:t>
            </w:r>
          </w:p>
          <w:p w14:paraId="2D8BF07E" w14:textId="77777777" w:rsidR="00997D82" w:rsidRPr="00E24D6D" w:rsidRDefault="00997D82" w:rsidP="00997D82">
            <w:pPr>
              <w:widowControl/>
              <w:autoSpaceDE/>
              <w:autoSpaceDN/>
              <w:adjustRightInd/>
              <w:spacing w:line="260" w:lineRule="atLeast"/>
              <w:rPr>
                <w:rFonts w:eastAsia="Calibri" w:cs="Arial"/>
                <w:sz w:val="20"/>
              </w:rPr>
            </w:pPr>
          </w:p>
          <w:p w14:paraId="6C95D85A"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ki ga zastopa Boštjan Koritnik, minister</w:t>
            </w:r>
          </w:p>
        </w:tc>
        <w:tc>
          <w:tcPr>
            <w:tcW w:w="2500" w:type="pct"/>
            <w:vAlign w:val="center"/>
          </w:tcPr>
          <w:p w14:paraId="4B99F8F2" w14:textId="77777777" w:rsidR="00997D82" w:rsidRPr="00E24D6D" w:rsidRDefault="00997D82" w:rsidP="00997D82">
            <w:pPr>
              <w:widowControl/>
              <w:autoSpaceDE/>
              <w:autoSpaceDN/>
              <w:adjustRightInd/>
              <w:spacing w:line="260" w:lineRule="atLeast"/>
              <w:rPr>
                <w:rFonts w:eastAsia="Calibri" w:cs="Arial"/>
                <w:sz w:val="20"/>
              </w:rPr>
            </w:pPr>
          </w:p>
        </w:tc>
      </w:tr>
      <w:tr w:rsidR="00997D82" w:rsidRPr="00E24D6D" w14:paraId="53878699" w14:textId="77777777" w:rsidTr="00317A70">
        <w:trPr>
          <w:trHeight w:val="391"/>
        </w:trPr>
        <w:tc>
          <w:tcPr>
            <w:tcW w:w="2500" w:type="pct"/>
            <w:vAlign w:val="center"/>
          </w:tcPr>
          <w:p w14:paraId="53FAD96D" w14:textId="77777777" w:rsidR="00997D82" w:rsidRPr="00E24D6D" w:rsidRDefault="00997D82" w:rsidP="00997D82">
            <w:pPr>
              <w:widowControl/>
              <w:autoSpaceDE/>
              <w:autoSpaceDN/>
              <w:adjustRightInd/>
              <w:spacing w:line="260" w:lineRule="atLeast"/>
              <w:rPr>
                <w:rFonts w:eastAsia="Calibri" w:cs="Arial"/>
                <w:sz w:val="20"/>
              </w:rPr>
            </w:pPr>
            <w:bookmarkStart w:id="1" w:name="_Hlk508131093"/>
            <w:bookmarkEnd w:id="0"/>
            <w:r w:rsidRPr="00E24D6D">
              <w:rPr>
                <w:rFonts w:eastAsia="Calibri" w:cs="Arial"/>
                <w:sz w:val="20"/>
              </w:rPr>
              <w:t>Davčna št: SI 91838983</w:t>
            </w:r>
          </w:p>
        </w:tc>
        <w:tc>
          <w:tcPr>
            <w:tcW w:w="2500" w:type="pct"/>
            <w:vAlign w:val="center"/>
          </w:tcPr>
          <w:p w14:paraId="597408EE"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Telefon: 01 478 83 30</w:t>
            </w:r>
          </w:p>
        </w:tc>
      </w:tr>
      <w:tr w:rsidR="00997D82" w:rsidRPr="00E24D6D" w14:paraId="29877847" w14:textId="77777777" w:rsidTr="00317A70">
        <w:trPr>
          <w:trHeight w:val="391"/>
        </w:trPr>
        <w:tc>
          <w:tcPr>
            <w:tcW w:w="2500" w:type="pct"/>
            <w:vAlign w:val="center"/>
          </w:tcPr>
          <w:p w14:paraId="11438A41"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Matična št.: 2482762000</w:t>
            </w:r>
          </w:p>
        </w:tc>
        <w:tc>
          <w:tcPr>
            <w:tcW w:w="2500" w:type="pct"/>
            <w:vAlign w:val="center"/>
          </w:tcPr>
          <w:p w14:paraId="671B9DF4"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E-pošta: </w:t>
            </w:r>
            <w:hyperlink r:id="rId8" w:history="1">
              <w:r w:rsidRPr="00E24D6D">
                <w:rPr>
                  <w:rFonts w:eastAsia="Calibri" w:cs="Arial"/>
                  <w:color w:val="0000FF"/>
                  <w:sz w:val="20"/>
                  <w:u w:val="single"/>
                </w:rPr>
                <w:t>gp.mju@gov.si</w:t>
              </w:r>
            </w:hyperlink>
          </w:p>
        </w:tc>
      </w:tr>
      <w:tr w:rsidR="00997D82" w:rsidRPr="00E24D6D" w14:paraId="3D7FA1FB" w14:textId="77777777" w:rsidTr="00317A70">
        <w:trPr>
          <w:trHeight w:val="391"/>
        </w:trPr>
        <w:tc>
          <w:tcPr>
            <w:tcW w:w="2500" w:type="pct"/>
            <w:vAlign w:val="center"/>
          </w:tcPr>
          <w:p w14:paraId="4D1DFF14"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Transakcijski račun: SI56 0110 0630 0109 972</w:t>
            </w:r>
          </w:p>
        </w:tc>
        <w:tc>
          <w:tcPr>
            <w:tcW w:w="2500" w:type="pct"/>
            <w:vAlign w:val="center"/>
          </w:tcPr>
          <w:p w14:paraId="12CF8074"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Telefaks: 01 478 83 31</w:t>
            </w:r>
          </w:p>
        </w:tc>
      </w:tr>
      <w:bookmarkEnd w:id="1"/>
    </w:tbl>
    <w:p w14:paraId="6475EABB" w14:textId="77777777" w:rsidR="00997D82" w:rsidRPr="00E24D6D" w:rsidRDefault="00997D82" w:rsidP="00997D82">
      <w:pPr>
        <w:spacing w:line="260" w:lineRule="atLeast"/>
        <w:jc w:val="both"/>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997D82" w:rsidRPr="00E24D6D" w14:paraId="431AD693" w14:textId="77777777" w:rsidTr="00317A70">
        <w:trPr>
          <w:trHeight w:val="292"/>
        </w:trPr>
        <w:tc>
          <w:tcPr>
            <w:tcW w:w="2500" w:type="pct"/>
            <w:vAlign w:val="center"/>
          </w:tcPr>
          <w:p w14:paraId="1ABAEBE4"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Naročnik 2:</w:t>
            </w:r>
          </w:p>
        </w:tc>
        <w:tc>
          <w:tcPr>
            <w:tcW w:w="2500" w:type="pct"/>
            <w:vAlign w:val="center"/>
          </w:tcPr>
          <w:p w14:paraId="0FF84925" w14:textId="77777777" w:rsidR="00997D82" w:rsidRPr="00E24D6D" w:rsidRDefault="00997D82" w:rsidP="00997D82">
            <w:pPr>
              <w:widowControl/>
              <w:autoSpaceDE/>
              <w:autoSpaceDN/>
              <w:adjustRightInd/>
              <w:spacing w:line="260" w:lineRule="atLeast"/>
              <w:rPr>
                <w:rFonts w:eastAsia="Calibri" w:cs="Arial"/>
                <w:b/>
                <w:sz w:val="20"/>
              </w:rPr>
            </w:pPr>
            <w:r w:rsidRPr="00E24D6D">
              <w:rPr>
                <w:rFonts w:eastAsia="Calibri" w:cs="Arial"/>
                <w:sz w:val="20"/>
              </w:rPr>
              <w:t xml:space="preserve">Podpisnik pogodbe: </w:t>
            </w:r>
          </w:p>
        </w:tc>
      </w:tr>
      <w:tr w:rsidR="00997D82" w:rsidRPr="00E24D6D" w14:paraId="4598A546" w14:textId="77777777" w:rsidTr="00317A70">
        <w:trPr>
          <w:trHeight w:val="1075"/>
        </w:trPr>
        <w:tc>
          <w:tcPr>
            <w:tcW w:w="2500" w:type="pct"/>
            <w:vAlign w:val="center"/>
          </w:tcPr>
          <w:p w14:paraId="77A69FD6" w14:textId="239DB4E7" w:rsidR="00997D82" w:rsidRPr="00E24D6D" w:rsidRDefault="00997D82" w:rsidP="00997D82">
            <w:pPr>
              <w:spacing w:line="260" w:lineRule="atLeast"/>
              <w:rPr>
                <w:rFonts w:cs="Arial"/>
                <w:sz w:val="20"/>
              </w:rPr>
            </w:pPr>
            <w:r w:rsidRPr="00E24D6D">
              <w:rPr>
                <w:rFonts w:cs="Arial"/>
                <w:sz w:val="20"/>
              </w:rPr>
              <w:t>Republika Slovenija</w:t>
            </w:r>
          </w:p>
          <w:p w14:paraId="7431D10A" w14:textId="726C08FD" w:rsidR="007837C2" w:rsidRPr="00E24D6D" w:rsidRDefault="007837C2" w:rsidP="00997D82">
            <w:pPr>
              <w:spacing w:line="260" w:lineRule="atLeast"/>
              <w:rPr>
                <w:rFonts w:cs="Arial"/>
                <w:sz w:val="20"/>
              </w:rPr>
            </w:pPr>
            <w:r w:rsidRPr="00E24D6D">
              <w:rPr>
                <w:rFonts w:cs="Arial"/>
                <w:sz w:val="20"/>
              </w:rPr>
              <w:t>Upravna enota Ljubljana</w:t>
            </w:r>
          </w:p>
          <w:p w14:paraId="4E4EDE29"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Linhartova cesta 13</w:t>
            </w:r>
          </w:p>
          <w:p w14:paraId="42ADA9D4"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1000 Ljubljana</w:t>
            </w:r>
          </w:p>
          <w:p w14:paraId="1B59092D" w14:textId="77777777" w:rsidR="00997D82" w:rsidRPr="00E24D6D" w:rsidRDefault="00997D82" w:rsidP="00997D82">
            <w:pPr>
              <w:widowControl/>
              <w:autoSpaceDE/>
              <w:autoSpaceDN/>
              <w:adjustRightInd/>
              <w:spacing w:line="260" w:lineRule="atLeast"/>
              <w:rPr>
                <w:rFonts w:eastAsia="Calibri" w:cs="Arial"/>
                <w:sz w:val="20"/>
              </w:rPr>
            </w:pPr>
          </w:p>
          <w:p w14:paraId="41C1D10C" w14:textId="289C6CF5"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ki ga zastopa </w:t>
            </w:r>
            <w:r w:rsidR="00115B4A" w:rsidRPr="00E24D6D">
              <w:rPr>
                <w:rFonts w:eastAsia="Calibri" w:cs="Arial"/>
                <w:sz w:val="20"/>
              </w:rPr>
              <w:t xml:space="preserve">mag. </w:t>
            </w:r>
            <w:r w:rsidRPr="00E24D6D">
              <w:rPr>
                <w:rFonts w:eastAsia="Calibri" w:cs="Arial"/>
                <w:sz w:val="20"/>
              </w:rPr>
              <w:t>Bojan Babič</w:t>
            </w:r>
            <w:r w:rsidR="00DF545B" w:rsidRPr="00E24D6D">
              <w:rPr>
                <w:rFonts w:eastAsia="Calibri" w:cs="Arial"/>
                <w:sz w:val="20"/>
              </w:rPr>
              <w:t>, načelnik</w:t>
            </w:r>
          </w:p>
        </w:tc>
        <w:tc>
          <w:tcPr>
            <w:tcW w:w="2500" w:type="pct"/>
            <w:vAlign w:val="center"/>
          </w:tcPr>
          <w:p w14:paraId="437DA10F" w14:textId="77777777" w:rsidR="00997D82" w:rsidRPr="00E24D6D" w:rsidRDefault="00997D82" w:rsidP="00997D82">
            <w:pPr>
              <w:widowControl/>
              <w:autoSpaceDE/>
              <w:autoSpaceDN/>
              <w:adjustRightInd/>
              <w:spacing w:line="260" w:lineRule="atLeast"/>
              <w:rPr>
                <w:rFonts w:eastAsia="Calibri" w:cs="Arial"/>
                <w:sz w:val="20"/>
              </w:rPr>
            </w:pPr>
          </w:p>
        </w:tc>
      </w:tr>
      <w:tr w:rsidR="00997D82" w:rsidRPr="00E24D6D" w14:paraId="522EA399" w14:textId="77777777" w:rsidTr="00317A70">
        <w:trPr>
          <w:trHeight w:val="391"/>
        </w:trPr>
        <w:tc>
          <w:tcPr>
            <w:tcW w:w="2500" w:type="pct"/>
            <w:vAlign w:val="center"/>
          </w:tcPr>
          <w:p w14:paraId="0C094CB1"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Davčna št: 35325089</w:t>
            </w:r>
          </w:p>
        </w:tc>
        <w:tc>
          <w:tcPr>
            <w:tcW w:w="2500" w:type="pct"/>
            <w:vAlign w:val="center"/>
          </w:tcPr>
          <w:p w14:paraId="5BCFE91B"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Telefon: 01 306 35 20</w:t>
            </w:r>
          </w:p>
        </w:tc>
      </w:tr>
      <w:tr w:rsidR="00997D82" w:rsidRPr="00E24D6D" w14:paraId="267DF45E" w14:textId="77777777" w:rsidTr="00317A70">
        <w:trPr>
          <w:trHeight w:val="391"/>
        </w:trPr>
        <w:tc>
          <w:tcPr>
            <w:tcW w:w="2500" w:type="pct"/>
            <w:vAlign w:val="center"/>
          </w:tcPr>
          <w:p w14:paraId="624708E9"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Matična št.: 5874939000</w:t>
            </w:r>
          </w:p>
        </w:tc>
        <w:tc>
          <w:tcPr>
            <w:tcW w:w="2500" w:type="pct"/>
            <w:vAlign w:val="center"/>
          </w:tcPr>
          <w:p w14:paraId="5A2DB4CD"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E-pošta: </w:t>
            </w:r>
            <w:hyperlink r:id="rId9" w:history="1">
              <w:r w:rsidRPr="00E24D6D">
                <w:rPr>
                  <w:rFonts w:cs="Arial"/>
                  <w:color w:val="0000FF"/>
                  <w:sz w:val="20"/>
                  <w:u w:val="single"/>
                </w:rPr>
                <w:t>ue.ljubljana@gov.si</w:t>
              </w:r>
            </w:hyperlink>
            <w:r w:rsidRPr="00E24D6D">
              <w:rPr>
                <w:rFonts w:eastAsia="Calibri" w:cs="Arial"/>
                <w:sz w:val="20"/>
              </w:rPr>
              <w:t xml:space="preserve"> </w:t>
            </w:r>
          </w:p>
        </w:tc>
      </w:tr>
      <w:tr w:rsidR="00997D82" w:rsidRPr="00E24D6D" w14:paraId="6D4165E3" w14:textId="77777777" w:rsidTr="00317A70">
        <w:trPr>
          <w:trHeight w:val="391"/>
        </w:trPr>
        <w:tc>
          <w:tcPr>
            <w:tcW w:w="2500" w:type="pct"/>
            <w:vAlign w:val="center"/>
          </w:tcPr>
          <w:p w14:paraId="49147019"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Transakcijski račun: </w:t>
            </w:r>
          </w:p>
        </w:tc>
        <w:tc>
          <w:tcPr>
            <w:tcW w:w="2500" w:type="pct"/>
            <w:vAlign w:val="center"/>
          </w:tcPr>
          <w:p w14:paraId="301D4088"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Telefaks: /</w:t>
            </w:r>
          </w:p>
        </w:tc>
      </w:tr>
    </w:tbl>
    <w:p w14:paraId="00EEB66C" w14:textId="77777777" w:rsidR="00997D82" w:rsidRPr="00E24D6D" w:rsidRDefault="00997D82" w:rsidP="00997D82">
      <w:pPr>
        <w:spacing w:line="260" w:lineRule="atLeast"/>
        <w:jc w:val="both"/>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997D82" w:rsidRPr="00E24D6D" w14:paraId="27F6F753" w14:textId="77777777" w:rsidTr="00317A70">
        <w:trPr>
          <w:trHeight w:val="292"/>
        </w:trPr>
        <w:tc>
          <w:tcPr>
            <w:tcW w:w="2500" w:type="pct"/>
            <w:vAlign w:val="center"/>
          </w:tcPr>
          <w:p w14:paraId="60D8F193"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Izvajalec:</w:t>
            </w:r>
          </w:p>
        </w:tc>
        <w:tc>
          <w:tcPr>
            <w:tcW w:w="2500" w:type="pct"/>
            <w:vAlign w:val="center"/>
          </w:tcPr>
          <w:p w14:paraId="7DB871E9" w14:textId="77777777" w:rsidR="00997D82" w:rsidRPr="00E24D6D" w:rsidRDefault="00997D82" w:rsidP="00997D82">
            <w:pPr>
              <w:widowControl/>
              <w:autoSpaceDE/>
              <w:autoSpaceDN/>
              <w:adjustRightInd/>
              <w:spacing w:line="260" w:lineRule="atLeast"/>
              <w:rPr>
                <w:rFonts w:eastAsia="Calibri" w:cs="Arial"/>
                <w:b/>
                <w:sz w:val="20"/>
              </w:rPr>
            </w:pPr>
            <w:r w:rsidRPr="00E24D6D">
              <w:rPr>
                <w:rFonts w:eastAsia="Calibri" w:cs="Arial"/>
                <w:sz w:val="20"/>
              </w:rPr>
              <w:t xml:space="preserve">Podpisnik pogodbe: </w:t>
            </w:r>
            <w:r w:rsidRPr="00E24D6D">
              <w:rPr>
                <w:rFonts w:cs="Arial"/>
                <w:sz w:val="20"/>
              </w:rPr>
              <w:fldChar w:fldCharType="begin">
                <w:ffData>
                  <w:name w:val="Besedilo4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p>
        </w:tc>
      </w:tr>
      <w:tr w:rsidR="00997D82" w:rsidRPr="00E24D6D" w14:paraId="77C0BEBE" w14:textId="77777777" w:rsidTr="00317A70">
        <w:trPr>
          <w:trHeight w:val="1075"/>
        </w:trPr>
        <w:tc>
          <w:tcPr>
            <w:tcW w:w="2500" w:type="pct"/>
            <w:vAlign w:val="center"/>
          </w:tcPr>
          <w:p w14:paraId="487AF269" w14:textId="77777777" w:rsidR="00997D82" w:rsidRPr="00E24D6D" w:rsidRDefault="00997D82" w:rsidP="00997D82">
            <w:pPr>
              <w:widowControl/>
              <w:autoSpaceDE/>
              <w:autoSpaceDN/>
              <w:adjustRightInd/>
              <w:spacing w:line="260" w:lineRule="atLeast"/>
              <w:rPr>
                <w:rFonts w:eastAsia="Calibri" w:cs="Arial"/>
                <w:i/>
                <w:sz w:val="20"/>
              </w:rPr>
            </w:pPr>
            <w:r w:rsidRPr="00E24D6D">
              <w:rPr>
                <w:rFonts w:eastAsia="Calibri" w:cs="Arial"/>
                <w:sz w:val="20"/>
              </w:rPr>
              <w:fldChar w:fldCharType="begin">
                <w:ffData>
                  <w:name w:val="Besedilo1"/>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fldChar w:fldCharType="end"/>
            </w:r>
            <w:r w:rsidRPr="00E24D6D">
              <w:rPr>
                <w:rFonts w:eastAsia="Calibri" w:cs="Arial"/>
                <w:sz w:val="20"/>
              </w:rPr>
              <w:t xml:space="preserve"> </w:t>
            </w:r>
            <w:r w:rsidRPr="00E24D6D">
              <w:rPr>
                <w:rFonts w:eastAsia="Calibri" w:cs="Arial"/>
                <w:i/>
                <w:sz w:val="20"/>
              </w:rPr>
              <w:t>/naziv/</w:t>
            </w:r>
          </w:p>
          <w:p w14:paraId="2FB27605" w14:textId="77777777" w:rsidR="00997D82" w:rsidRPr="00E24D6D" w:rsidRDefault="00997D82" w:rsidP="00997D82">
            <w:pPr>
              <w:widowControl/>
              <w:autoSpaceDE/>
              <w:autoSpaceDN/>
              <w:adjustRightInd/>
              <w:spacing w:line="260" w:lineRule="atLeast"/>
              <w:rPr>
                <w:rFonts w:eastAsia="Calibri" w:cs="Arial"/>
                <w:i/>
                <w:sz w:val="20"/>
              </w:rPr>
            </w:pPr>
            <w:r w:rsidRPr="00E24D6D">
              <w:rPr>
                <w:rFonts w:eastAsia="Calibri" w:cs="Arial"/>
                <w:sz w:val="20"/>
              </w:rPr>
              <w:fldChar w:fldCharType="begin">
                <w:ffData>
                  <w:name w:val="Besedilo1"/>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fldChar w:fldCharType="end"/>
            </w:r>
            <w:r w:rsidRPr="00E24D6D">
              <w:rPr>
                <w:rFonts w:eastAsia="Calibri" w:cs="Arial"/>
                <w:sz w:val="20"/>
              </w:rPr>
              <w:t xml:space="preserve"> </w:t>
            </w:r>
            <w:r w:rsidRPr="00E24D6D">
              <w:rPr>
                <w:rFonts w:eastAsia="Calibri" w:cs="Arial"/>
                <w:i/>
                <w:sz w:val="20"/>
              </w:rPr>
              <w:t>/sedež/</w:t>
            </w:r>
          </w:p>
          <w:p w14:paraId="6C66696B" w14:textId="77777777" w:rsidR="00997D82" w:rsidRPr="00E24D6D" w:rsidRDefault="00997D82" w:rsidP="00997D82">
            <w:pPr>
              <w:widowControl/>
              <w:autoSpaceDE/>
              <w:autoSpaceDN/>
              <w:adjustRightInd/>
              <w:spacing w:line="260" w:lineRule="atLeast"/>
              <w:rPr>
                <w:rFonts w:eastAsia="Calibri" w:cs="Arial"/>
                <w:sz w:val="20"/>
              </w:rPr>
            </w:pPr>
          </w:p>
          <w:p w14:paraId="2FE71247" w14:textId="77777777" w:rsidR="00997D82" w:rsidRPr="00E24D6D" w:rsidRDefault="00997D82" w:rsidP="00997D82">
            <w:pPr>
              <w:widowControl/>
              <w:autoSpaceDE/>
              <w:autoSpaceDN/>
              <w:adjustRightInd/>
              <w:spacing w:line="260" w:lineRule="atLeast"/>
              <w:rPr>
                <w:rFonts w:eastAsia="Calibri" w:cs="Arial"/>
                <w:sz w:val="20"/>
              </w:rPr>
            </w:pPr>
          </w:p>
          <w:p w14:paraId="4EB4F08E"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ki ga zastopa </w:t>
            </w:r>
            <w:r w:rsidRPr="00E24D6D">
              <w:rPr>
                <w:rFonts w:eastAsia="Calibri" w:cs="Arial"/>
                <w:sz w:val="20"/>
              </w:rPr>
              <w:fldChar w:fldCharType="begin">
                <w:ffData>
                  <w:name w:val="Besedilo1"/>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fldChar w:fldCharType="end"/>
            </w:r>
            <w:r w:rsidRPr="00E24D6D">
              <w:rPr>
                <w:rFonts w:eastAsia="Calibri" w:cs="Arial"/>
                <w:sz w:val="20"/>
              </w:rPr>
              <w:t xml:space="preserve"> </w:t>
            </w:r>
            <w:r w:rsidRPr="00E24D6D">
              <w:rPr>
                <w:rFonts w:eastAsia="Calibri" w:cs="Arial"/>
                <w:i/>
                <w:sz w:val="20"/>
              </w:rPr>
              <w:t>/zakoniti zastopnik/</w:t>
            </w:r>
          </w:p>
        </w:tc>
        <w:tc>
          <w:tcPr>
            <w:tcW w:w="2500" w:type="pct"/>
            <w:vAlign w:val="center"/>
          </w:tcPr>
          <w:p w14:paraId="0E7D4B5C" w14:textId="77777777" w:rsidR="00997D82" w:rsidRPr="00E24D6D" w:rsidRDefault="00997D82" w:rsidP="00997D82">
            <w:pPr>
              <w:widowControl/>
              <w:autoSpaceDE/>
              <w:autoSpaceDN/>
              <w:adjustRightInd/>
              <w:spacing w:line="260" w:lineRule="atLeast"/>
              <w:rPr>
                <w:rFonts w:eastAsia="Calibri" w:cs="Arial"/>
                <w:sz w:val="20"/>
              </w:rPr>
            </w:pPr>
          </w:p>
        </w:tc>
      </w:tr>
      <w:tr w:rsidR="00997D82" w:rsidRPr="00E24D6D" w14:paraId="63A27ECC" w14:textId="77777777" w:rsidTr="00317A70">
        <w:trPr>
          <w:trHeight w:val="391"/>
        </w:trPr>
        <w:tc>
          <w:tcPr>
            <w:tcW w:w="2500" w:type="pct"/>
            <w:vAlign w:val="center"/>
          </w:tcPr>
          <w:p w14:paraId="38627350"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Davčna št: </w:t>
            </w:r>
            <w:r w:rsidRPr="00E24D6D">
              <w:rPr>
                <w:rFonts w:cs="Arial"/>
                <w:sz w:val="20"/>
              </w:rPr>
              <w:fldChar w:fldCharType="begin">
                <w:ffData>
                  <w:name w:val="Besedilo4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p>
        </w:tc>
        <w:tc>
          <w:tcPr>
            <w:tcW w:w="2500" w:type="pct"/>
            <w:vAlign w:val="center"/>
          </w:tcPr>
          <w:p w14:paraId="33EE9A4E"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Telefon: </w:t>
            </w:r>
            <w:r w:rsidRPr="00E24D6D">
              <w:rPr>
                <w:rFonts w:cs="Arial"/>
                <w:sz w:val="20"/>
              </w:rPr>
              <w:fldChar w:fldCharType="begin">
                <w:ffData>
                  <w:name w:val="Besedilo4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p>
        </w:tc>
      </w:tr>
      <w:tr w:rsidR="00997D82" w:rsidRPr="00E24D6D" w14:paraId="21E2C794" w14:textId="77777777" w:rsidTr="00317A70">
        <w:trPr>
          <w:trHeight w:val="391"/>
        </w:trPr>
        <w:tc>
          <w:tcPr>
            <w:tcW w:w="2500" w:type="pct"/>
            <w:vAlign w:val="center"/>
          </w:tcPr>
          <w:p w14:paraId="6BE7377E"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Matična št.: </w:t>
            </w:r>
            <w:r w:rsidRPr="00E24D6D">
              <w:rPr>
                <w:rFonts w:cs="Arial"/>
                <w:sz w:val="20"/>
              </w:rPr>
              <w:fldChar w:fldCharType="begin">
                <w:ffData>
                  <w:name w:val="Besedilo4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p>
        </w:tc>
        <w:tc>
          <w:tcPr>
            <w:tcW w:w="2500" w:type="pct"/>
            <w:vAlign w:val="center"/>
          </w:tcPr>
          <w:p w14:paraId="2048BF62"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E-pošta: </w:t>
            </w:r>
            <w:r w:rsidRPr="00E24D6D">
              <w:rPr>
                <w:rFonts w:cs="Arial"/>
                <w:sz w:val="20"/>
              </w:rPr>
              <w:fldChar w:fldCharType="begin">
                <w:ffData>
                  <w:name w:val="Besedilo4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p>
        </w:tc>
      </w:tr>
      <w:tr w:rsidR="00997D82" w:rsidRPr="00E24D6D" w14:paraId="1ECCFE0C" w14:textId="77777777" w:rsidTr="00317A70">
        <w:trPr>
          <w:trHeight w:val="391"/>
        </w:trPr>
        <w:tc>
          <w:tcPr>
            <w:tcW w:w="2500" w:type="pct"/>
            <w:vAlign w:val="center"/>
          </w:tcPr>
          <w:p w14:paraId="140F3C5B"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Transakcijski račun: </w:t>
            </w:r>
            <w:r w:rsidRPr="00E24D6D">
              <w:rPr>
                <w:rFonts w:cs="Arial"/>
                <w:sz w:val="20"/>
              </w:rPr>
              <w:fldChar w:fldCharType="begin">
                <w:ffData>
                  <w:name w:val="Besedilo4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p>
        </w:tc>
        <w:tc>
          <w:tcPr>
            <w:tcW w:w="2500" w:type="pct"/>
            <w:vAlign w:val="center"/>
          </w:tcPr>
          <w:p w14:paraId="278B1C64"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Telefaks: </w:t>
            </w:r>
            <w:r w:rsidRPr="00E24D6D">
              <w:rPr>
                <w:rFonts w:cs="Arial"/>
                <w:sz w:val="20"/>
              </w:rPr>
              <w:fldChar w:fldCharType="begin">
                <w:ffData>
                  <w:name w:val="Besedilo4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p>
        </w:tc>
      </w:tr>
    </w:tbl>
    <w:p w14:paraId="23593FA7" w14:textId="77777777" w:rsidR="00997D82" w:rsidRPr="00E24D6D" w:rsidRDefault="00997D82" w:rsidP="00997D82">
      <w:pPr>
        <w:widowControl/>
        <w:autoSpaceDE/>
        <w:autoSpaceDN/>
        <w:adjustRightInd/>
        <w:spacing w:line="260" w:lineRule="atLeast"/>
        <w:rPr>
          <w:rFonts w:cs="Arial"/>
          <w:sz w:val="20"/>
        </w:rPr>
      </w:pPr>
    </w:p>
    <w:p w14:paraId="31EBA34A" w14:textId="77777777" w:rsidR="00997D82" w:rsidRPr="00E24D6D" w:rsidRDefault="00997D82" w:rsidP="00997D82">
      <w:pPr>
        <w:widowControl/>
        <w:autoSpaceDE/>
        <w:autoSpaceDN/>
        <w:adjustRightInd/>
        <w:spacing w:line="260" w:lineRule="atLeast"/>
        <w:rPr>
          <w:rFonts w:cs="Arial"/>
          <w:sz w:val="20"/>
        </w:rPr>
      </w:pPr>
      <w:r w:rsidRPr="00E24D6D">
        <w:rPr>
          <w:rFonts w:cs="Arial"/>
          <w:sz w:val="20"/>
        </w:rPr>
        <w:t>sklepajo naslednjo</w:t>
      </w:r>
    </w:p>
    <w:p w14:paraId="6EB31761" w14:textId="77777777" w:rsidR="007C137C" w:rsidRPr="00E24D6D" w:rsidRDefault="007C137C" w:rsidP="00EB108F">
      <w:pPr>
        <w:spacing w:line="260" w:lineRule="atLeast"/>
        <w:jc w:val="both"/>
        <w:rPr>
          <w:rFonts w:cs="Arial"/>
          <w:sz w:val="20"/>
        </w:rPr>
      </w:pPr>
    </w:p>
    <w:p w14:paraId="6794D228" w14:textId="77777777" w:rsidR="007C137C" w:rsidRPr="00E24D6D" w:rsidRDefault="007C137C" w:rsidP="00EB108F">
      <w:pPr>
        <w:spacing w:line="260" w:lineRule="atLeast"/>
        <w:jc w:val="both"/>
        <w:rPr>
          <w:rFonts w:cs="Arial"/>
          <w:sz w:val="20"/>
        </w:rPr>
      </w:pPr>
    </w:p>
    <w:p w14:paraId="1DDBDA92" w14:textId="5B811B19" w:rsidR="005A57A8" w:rsidRPr="00E24D6D" w:rsidRDefault="00B70736" w:rsidP="00EB108F">
      <w:pPr>
        <w:spacing w:line="260" w:lineRule="atLeast"/>
        <w:jc w:val="center"/>
        <w:rPr>
          <w:rFonts w:cs="Arial"/>
          <w:b/>
          <w:sz w:val="20"/>
        </w:rPr>
      </w:pPr>
      <w:r w:rsidRPr="00E24D6D">
        <w:rPr>
          <w:rFonts w:cs="Arial"/>
          <w:b/>
          <w:sz w:val="20"/>
        </w:rPr>
        <w:t xml:space="preserve">POGODBO </w:t>
      </w:r>
      <w:r w:rsidR="005A57A8" w:rsidRPr="00E24D6D">
        <w:rPr>
          <w:rFonts w:cs="Arial"/>
          <w:b/>
          <w:sz w:val="20"/>
        </w:rPr>
        <w:t xml:space="preserve">št. </w:t>
      </w:r>
      <w:r w:rsidR="00991550" w:rsidRPr="00E24D6D">
        <w:rPr>
          <w:rFonts w:cs="Arial"/>
          <w:sz w:val="20"/>
        </w:rPr>
        <w:fldChar w:fldCharType="begin">
          <w:ffData>
            <w:name w:val="Besedilo45"/>
            <w:enabled/>
            <w:calcOnExit w:val="0"/>
            <w:textInput/>
          </w:ffData>
        </w:fldChar>
      </w:r>
      <w:r w:rsidR="00991550" w:rsidRPr="00E24D6D">
        <w:rPr>
          <w:rFonts w:cs="Arial"/>
          <w:sz w:val="20"/>
        </w:rPr>
        <w:instrText xml:space="preserve"> FORMTEXT </w:instrText>
      </w:r>
      <w:r w:rsidR="00991550" w:rsidRPr="00E24D6D">
        <w:rPr>
          <w:rFonts w:cs="Arial"/>
          <w:sz w:val="20"/>
        </w:rPr>
      </w:r>
      <w:r w:rsidR="00991550" w:rsidRPr="00E24D6D">
        <w:rPr>
          <w:rFonts w:cs="Arial"/>
          <w:sz w:val="20"/>
        </w:rPr>
        <w:fldChar w:fldCharType="separate"/>
      </w:r>
      <w:r w:rsidR="00991550" w:rsidRPr="00E24D6D">
        <w:rPr>
          <w:rFonts w:cs="Arial"/>
          <w:sz w:val="20"/>
        </w:rPr>
        <w:t> </w:t>
      </w:r>
      <w:r w:rsidR="00991550" w:rsidRPr="00E24D6D">
        <w:rPr>
          <w:rFonts w:cs="Arial"/>
          <w:sz w:val="20"/>
        </w:rPr>
        <w:t> </w:t>
      </w:r>
      <w:r w:rsidR="00991550" w:rsidRPr="00E24D6D">
        <w:rPr>
          <w:rFonts w:cs="Arial"/>
          <w:sz w:val="20"/>
        </w:rPr>
        <w:t> </w:t>
      </w:r>
      <w:r w:rsidR="00991550" w:rsidRPr="00E24D6D">
        <w:rPr>
          <w:rFonts w:cs="Arial"/>
          <w:sz w:val="20"/>
        </w:rPr>
        <w:t> </w:t>
      </w:r>
      <w:r w:rsidR="00991550" w:rsidRPr="00E24D6D">
        <w:rPr>
          <w:rFonts w:cs="Arial"/>
          <w:sz w:val="20"/>
        </w:rPr>
        <w:t> </w:t>
      </w:r>
      <w:r w:rsidR="00991550" w:rsidRPr="00E24D6D">
        <w:rPr>
          <w:rFonts w:cs="Arial"/>
          <w:sz w:val="20"/>
        </w:rPr>
        <w:fldChar w:fldCharType="end"/>
      </w:r>
    </w:p>
    <w:p w14:paraId="20984926" w14:textId="23BCD161" w:rsidR="007C137C" w:rsidRPr="00E24D6D" w:rsidRDefault="001A6D56" w:rsidP="00EB108F">
      <w:pPr>
        <w:spacing w:line="260" w:lineRule="atLeast"/>
        <w:jc w:val="center"/>
        <w:rPr>
          <w:rFonts w:cs="Arial"/>
          <w:b/>
          <w:sz w:val="20"/>
        </w:rPr>
      </w:pPr>
      <w:r w:rsidRPr="00E24D6D">
        <w:rPr>
          <w:rFonts w:cs="Arial"/>
          <w:b/>
          <w:sz w:val="20"/>
        </w:rPr>
        <w:t>za</w:t>
      </w:r>
      <w:r w:rsidR="005A57A8" w:rsidRPr="00E24D6D">
        <w:rPr>
          <w:rFonts w:cs="Arial"/>
          <w:b/>
          <w:sz w:val="20"/>
        </w:rPr>
        <w:t xml:space="preserve"> </w:t>
      </w:r>
      <w:r w:rsidR="009A0672" w:rsidRPr="00E24D6D">
        <w:rPr>
          <w:rFonts w:cs="Arial"/>
          <w:b/>
          <w:sz w:val="20"/>
        </w:rPr>
        <w:t xml:space="preserve">»Upravljanje, varovanje in čiščenje poslovne stavbe na naslovu Linhartova 13, Ljubljana« za sklop </w:t>
      </w:r>
      <w:r w:rsidR="00A77ACA" w:rsidRPr="00E24D6D">
        <w:rPr>
          <w:rFonts w:cs="Arial"/>
          <w:b/>
          <w:sz w:val="20"/>
        </w:rPr>
        <w:t>2</w:t>
      </w:r>
      <w:r w:rsidR="009A0672" w:rsidRPr="00E24D6D">
        <w:rPr>
          <w:rFonts w:cs="Arial"/>
          <w:b/>
          <w:sz w:val="20"/>
        </w:rPr>
        <w:t>: »</w:t>
      </w:r>
      <w:r w:rsidR="00C012F2" w:rsidRPr="00E24D6D">
        <w:rPr>
          <w:rFonts w:cs="Arial"/>
          <w:b/>
          <w:sz w:val="20"/>
        </w:rPr>
        <w:t>Fizično v</w:t>
      </w:r>
      <w:r w:rsidR="00787477" w:rsidRPr="00E24D6D">
        <w:rPr>
          <w:rFonts w:cs="Arial"/>
          <w:b/>
          <w:sz w:val="20"/>
        </w:rPr>
        <w:t>arovanje</w:t>
      </w:r>
      <w:r w:rsidR="009A0672" w:rsidRPr="00E24D6D">
        <w:rPr>
          <w:rFonts w:cs="Arial"/>
          <w:b/>
          <w:sz w:val="20"/>
        </w:rPr>
        <w:t xml:space="preserve"> objekta na</w:t>
      </w:r>
      <w:r w:rsidR="00C012F2" w:rsidRPr="00E24D6D">
        <w:rPr>
          <w:rFonts w:cs="Arial"/>
          <w:b/>
          <w:sz w:val="20"/>
        </w:rPr>
        <w:t xml:space="preserve"> naslovu</w:t>
      </w:r>
      <w:r w:rsidR="009A0672" w:rsidRPr="00E24D6D">
        <w:rPr>
          <w:rFonts w:cs="Arial"/>
          <w:b/>
          <w:sz w:val="20"/>
        </w:rPr>
        <w:t xml:space="preserve"> Linhartov</w:t>
      </w:r>
      <w:r w:rsidR="00C012F2" w:rsidRPr="00E24D6D">
        <w:rPr>
          <w:rFonts w:cs="Arial"/>
          <w:b/>
          <w:sz w:val="20"/>
        </w:rPr>
        <w:t>a</w:t>
      </w:r>
      <w:r w:rsidR="009A0672" w:rsidRPr="00E24D6D">
        <w:rPr>
          <w:rFonts w:cs="Arial"/>
          <w:b/>
          <w:sz w:val="20"/>
        </w:rPr>
        <w:t xml:space="preserve"> 13, Ljubljana«</w:t>
      </w:r>
    </w:p>
    <w:p w14:paraId="14713216" w14:textId="77777777" w:rsidR="00EB108F" w:rsidRPr="00E24D6D" w:rsidRDefault="00EB108F" w:rsidP="00EB108F">
      <w:pPr>
        <w:spacing w:line="260" w:lineRule="atLeast"/>
        <w:jc w:val="both"/>
        <w:rPr>
          <w:rFonts w:cs="Arial"/>
          <w:sz w:val="20"/>
        </w:rPr>
      </w:pPr>
    </w:p>
    <w:p w14:paraId="14ED7FD1" w14:textId="77777777" w:rsidR="007C137C" w:rsidRPr="00E24D6D" w:rsidRDefault="007C137C" w:rsidP="00EB108F">
      <w:pPr>
        <w:pStyle w:val="Naslov2"/>
        <w:numPr>
          <w:ilvl w:val="0"/>
          <w:numId w:val="3"/>
        </w:numPr>
        <w:spacing w:before="0" w:after="0"/>
        <w:rPr>
          <w:rFonts w:cs="Arial"/>
        </w:rPr>
      </w:pPr>
      <w:r w:rsidRPr="00E24D6D">
        <w:rPr>
          <w:rFonts w:cs="Arial"/>
        </w:rPr>
        <w:t>UVODNE DOLOČBE</w:t>
      </w:r>
    </w:p>
    <w:p w14:paraId="764D447F" w14:textId="77777777" w:rsidR="007C137C" w:rsidRPr="00E24D6D" w:rsidRDefault="007C137C" w:rsidP="00EB108F">
      <w:pPr>
        <w:pStyle w:val="pogodbaleni"/>
        <w:numPr>
          <w:ilvl w:val="0"/>
          <w:numId w:val="7"/>
        </w:numPr>
        <w:tabs>
          <w:tab w:val="left" w:pos="357"/>
        </w:tabs>
        <w:spacing w:before="0" w:after="0" w:line="260" w:lineRule="atLeast"/>
        <w:ind w:left="357" w:hanging="357"/>
        <w:rPr>
          <w:rFonts w:cs="Arial"/>
          <w:b/>
          <w:szCs w:val="20"/>
        </w:rPr>
      </w:pPr>
      <w:r w:rsidRPr="00E24D6D">
        <w:rPr>
          <w:rFonts w:cs="Arial"/>
          <w:b/>
          <w:szCs w:val="20"/>
        </w:rPr>
        <w:t>člen</w:t>
      </w:r>
    </w:p>
    <w:p w14:paraId="2D6FAC5D" w14:textId="77777777" w:rsidR="00EB108F" w:rsidRPr="00E24D6D" w:rsidRDefault="00EB108F" w:rsidP="00EB108F">
      <w:pPr>
        <w:spacing w:line="260" w:lineRule="atLeast"/>
        <w:jc w:val="both"/>
        <w:rPr>
          <w:rFonts w:cs="Arial"/>
          <w:sz w:val="20"/>
        </w:rPr>
      </w:pPr>
    </w:p>
    <w:p w14:paraId="4726D79B" w14:textId="77777777" w:rsidR="00D2307F" w:rsidRPr="00E24D6D" w:rsidRDefault="00D2307F" w:rsidP="00D2307F">
      <w:pPr>
        <w:widowControl/>
        <w:autoSpaceDE/>
        <w:autoSpaceDN/>
        <w:adjustRightInd/>
        <w:spacing w:line="260" w:lineRule="atLeast"/>
        <w:rPr>
          <w:rFonts w:cs="Arial"/>
          <w:sz w:val="20"/>
        </w:rPr>
      </w:pPr>
      <w:r w:rsidRPr="00E24D6D">
        <w:rPr>
          <w:rFonts w:cs="Arial"/>
          <w:sz w:val="20"/>
        </w:rPr>
        <w:t>Pogodbene stranke uvodoma ugotavljajo:</w:t>
      </w:r>
    </w:p>
    <w:p w14:paraId="382A3238" w14:textId="77777777" w:rsidR="00D2307F" w:rsidRPr="00E24D6D" w:rsidRDefault="00D2307F" w:rsidP="00D2307F">
      <w:pPr>
        <w:widowControl/>
        <w:autoSpaceDE/>
        <w:autoSpaceDN/>
        <w:adjustRightInd/>
        <w:spacing w:line="260" w:lineRule="atLeast"/>
        <w:rPr>
          <w:rFonts w:cs="Arial"/>
          <w:sz w:val="20"/>
        </w:rPr>
      </w:pPr>
    </w:p>
    <w:p w14:paraId="45D5712D" w14:textId="149E3498" w:rsidR="00D2307F" w:rsidRPr="00E24D6D" w:rsidRDefault="00D2307F" w:rsidP="00D2307F">
      <w:pPr>
        <w:widowControl/>
        <w:numPr>
          <w:ilvl w:val="0"/>
          <w:numId w:val="25"/>
        </w:numPr>
        <w:autoSpaceDE/>
        <w:autoSpaceDN/>
        <w:adjustRightInd/>
        <w:spacing w:line="260" w:lineRule="atLeast"/>
        <w:jc w:val="both"/>
        <w:rPr>
          <w:rFonts w:cs="Arial"/>
          <w:sz w:val="20"/>
        </w:rPr>
      </w:pPr>
      <w:r w:rsidRPr="00E24D6D">
        <w:rPr>
          <w:rFonts w:cs="Arial"/>
          <w:sz w:val="20"/>
        </w:rPr>
        <w:t>da je Ministrstvo za javno upravo, Tržaška cesta 21, 1000 Ljubljana (v nadaljnjem besedilu: naročnik), v svojem imenu in za svoj račun ter v imenu in za račun Upravne enote Ljubljana, Linhartova cesta 13, 1000 Ljubljana (v nadalj</w:t>
      </w:r>
      <w:r w:rsidR="0002240F" w:rsidRPr="00E24D6D">
        <w:rPr>
          <w:rFonts w:cs="Arial"/>
          <w:sz w:val="20"/>
        </w:rPr>
        <w:t>njem bes</w:t>
      </w:r>
      <w:r w:rsidR="005322ED" w:rsidRPr="00E24D6D">
        <w:rPr>
          <w:rFonts w:cs="Arial"/>
          <w:sz w:val="20"/>
        </w:rPr>
        <w:t>e</w:t>
      </w:r>
      <w:r w:rsidR="0002240F" w:rsidRPr="00E24D6D">
        <w:rPr>
          <w:rFonts w:cs="Arial"/>
          <w:sz w:val="20"/>
        </w:rPr>
        <w:t>dilu</w:t>
      </w:r>
      <w:r w:rsidRPr="00E24D6D">
        <w:rPr>
          <w:rFonts w:cs="Arial"/>
          <w:sz w:val="20"/>
        </w:rPr>
        <w:t xml:space="preserve">: naročnik 2) izvedel postopek oddaje </w:t>
      </w:r>
      <w:r w:rsidRPr="00E24D6D">
        <w:rPr>
          <w:rFonts w:cs="Arial"/>
          <w:sz w:val="20"/>
        </w:rPr>
        <w:lastRenderedPageBreak/>
        <w:t xml:space="preserve">javnega naročila za </w:t>
      </w:r>
      <w:r w:rsidR="0081600B" w:rsidRPr="00E24D6D">
        <w:rPr>
          <w:rFonts w:cs="Arial"/>
          <w:sz w:val="20"/>
        </w:rPr>
        <w:t xml:space="preserve">fizično </w:t>
      </w:r>
      <w:r w:rsidRPr="00E24D6D">
        <w:rPr>
          <w:rFonts w:cs="Arial"/>
          <w:sz w:val="20"/>
        </w:rPr>
        <w:t>varovanj</w:t>
      </w:r>
      <w:r w:rsidR="0081600B" w:rsidRPr="00E24D6D">
        <w:rPr>
          <w:rFonts w:cs="Arial"/>
          <w:sz w:val="20"/>
        </w:rPr>
        <w:t>e</w:t>
      </w:r>
      <w:r w:rsidRPr="00E24D6D">
        <w:rPr>
          <w:rFonts w:cs="Arial"/>
          <w:sz w:val="20"/>
        </w:rPr>
        <w:t xml:space="preserve"> objekta na naslovu Linhartova cesta 13, Ljubljana po odprtem postopku z oznako ODLIN-35/2020, katerega predmet je »Upravljanje, varovanje in čiščenje poslovne stavbe na naslovu Linhartova 13, Ljubljana«, ki je bilo objavljeno na Portalu javnih naročil dne </w:t>
      </w:r>
      <w:r w:rsidRPr="00E24D6D">
        <w:rPr>
          <w:rFonts w:cs="Arial"/>
          <w:sz w:val="20"/>
        </w:rPr>
        <w:fldChar w:fldCharType="begin">
          <w:ffData>
            <w:name w:val="Besedilo1"/>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sz w:val="20"/>
        </w:rPr>
        <w:fldChar w:fldCharType="end"/>
      </w:r>
      <w:r w:rsidRPr="00E24D6D">
        <w:rPr>
          <w:rFonts w:cs="Arial"/>
          <w:sz w:val="20"/>
        </w:rPr>
        <w:t xml:space="preserve"> (št. objave: </w:t>
      </w:r>
      <w:r w:rsidRPr="00E24D6D">
        <w:rPr>
          <w:rFonts w:cs="Arial"/>
          <w:sz w:val="20"/>
        </w:rPr>
        <w:fldChar w:fldCharType="begin">
          <w:ffData>
            <w:name w:val="Besedilo1"/>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sz w:val="20"/>
        </w:rPr>
        <w:fldChar w:fldCharType="end"/>
      </w:r>
      <w:r w:rsidRPr="00E24D6D">
        <w:rPr>
          <w:rFonts w:cs="Arial"/>
          <w:sz w:val="20"/>
        </w:rPr>
        <w:t xml:space="preserve"> ) in v Dopolnilu k Uradnemu list EU dne  </w:t>
      </w:r>
      <w:r w:rsidRPr="00E24D6D">
        <w:rPr>
          <w:rFonts w:cs="Arial"/>
          <w:sz w:val="20"/>
        </w:rPr>
        <w:fldChar w:fldCharType="begin">
          <w:ffData>
            <w:name w:val="Besedilo1"/>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sz w:val="20"/>
        </w:rPr>
        <w:fldChar w:fldCharType="end"/>
      </w:r>
      <w:r w:rsidRPr="00E24D6D">
        <w:rPr>
          <w:rFonts w:cs="Arial"/>
          <w:sz w:val="20"/>
        </w:rPr>
        <w:t xml:space="preserve">, pod številko objave </w:t>
      </w:r>
      <w:r w:rsidRPr="00E24D6D">
        <w:rPr>
          <w:rFonts w:cs="Arial"/>
          <w:sz w:val="20"/>
        </w:rPr>
        <w:fldChar w:fldCharType="begin">
          <w:ffData>
            <w:name w:val="Besedilo1"/>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sz w:val="20"/>
        </w:rPr>
        <w:fldChar w:fldCharType="end"/>
      </w:r>
      <w:r w:rsidRPr="00E24D6D">
        <w:rPr>
          <w:rFonts w:cs="Arial"/>
          <w:sz w:val="20"/>
        </w:rPr>
        <w:t>;</w:t>
      </w:r>
    </w:p>
    <w:p w14:paraId="145470C1" w14:textId="7900D346" w:rsidR="00664765" w:rsidRPr="00E24D6D" w:rsidRDefault="00664765" w:rsidP="00AE11EA">
      <w:pPr>
        <w:pStyle w:val="Odstavekseznama"/>
        <w:numPr>
          <w:ilvl w:val="0"/>
          <w:numId w:val="25"/>
        </w:numPr>
        <w:jc w:val="both"/>
        <w:rPr>
          <w:rFonts w:cs="Arial"/>
          <w:sz w:val="20"/>
        </w:rPr>
      </w:pPr>
      <w:r w:rsidRPr="00E24D6D">
        <w:rPr>
          <w:rFonts w:cs="Arial"/>
          <w:sz w:val="20"/>
        </w:rPr>
        <w:t>naročnik in naročnik 2 imata enake pravice in obveznosti po tej pogodbi, razen kjer je v pogodbi izrecno opredeljen naročnik ali naročnik 2;</w:t>
      </w:r>
    </w:p>
    <w:p w14:paraId="0F60AFA9" w14:textId="4A2C2CFB" w:rsidR="00D2307F" w:rsidRPr="00E24D6D" w:rsidRDefault="00D2307F" w:rsidP="00561A3E">
      <w:pPr>
        <w:widowControl/>
        <w:numPr>
          <w:ilvl w:val="0"/>
          <w:numId w:val="25"/>
        </w:numPr>
        <w:autoSpaceDE/>
        <w:autoSpaceDN/>
        <w:adjustRightInd/>
        <w:spacing w:line="260" w:lineRule="atLeast"/>
        <w:jc w:val="both"/>
        <w:rPr>
          <w:rFonts w:cs="Arial"/>
          <w:sz w:val="20"/>
        </w:rPr>
      </w:pPr>
      <w:r w:rsidRPr="00E24D6D">
        <w:rPr>
          <w:rFonts w:cs="Arial"/>
          <w:sz w:val="20"/>
        </w:rPr>
        <w:t xml:space="preserve">da je bil izvajalec izbran kot najugodnejši ponudnik javnega naročila na podlagi odločitve o oddaji naročila št. </w:t>
      </w:r>
      <w:r w:rsidRPr="00E24D6D">
        <w:rPr>
          <w:rFonts w:cs="Arial"/>
          <w:sz w:val="20"/>
        </w:rPr>
        <w:fldChar w:fldCharType="begin">
          <w:ffData>
            <w:name w:val="Besedilo1"/>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sz w:val="20"/>
        </w:rPr>
        <w:fldChar w:fldCharType="end"/>
      </w:r>
      <w:r w:rsidRPr="00E24D6D">
        <w:rPr>
          <w:rFonts w:cs="Arial"/>
          <w:sz w:val="20"/>
        </w:rPr>
        <w:t xml:space="preserve"> z dne </w:t>
      </w:r>
      <w:r w:rsidRPr="00E24D6D">
        <w:rPr>
          <w:rFonts w:cs="Arial"/>
          <w:sz w:val="20"/>
        </w:rPr>
        <w:fldChar w:fldCharType="begin">
          <w:ffData>
            <w:name w:val="Besedilo1"/>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sz w:val="20"/>
        </w:rPr>
        <w:fldChar w:fldCharType="end"/>
      </w:r>
      <w:r w:rsidRPr="00E24D6D">
        <w:rPr>
          <w:rFonts w:cs="Arial"/>
          <w:sz w:val="20"/>
        </w:rPr>
        <w:t>;</w:t>
      </w:r>
    </w:p>
    <w:p w14:paraId="5EEF3BD5" w14:textId="45D874EE" w:rsidR="00DB1CEE" w:rsidRPr="00E24D6D" w:rsidRDefault="00D2307F" w:rsidP="00DB1CEE">
      <w:pPr>
        <w:widowControl/>
        <w:numPr>
          <w:ilvl w:val="0"/>
          <w:numId w:val="25"/>
        </w:numPr>
        <w:autoSpaceDE/>
        <w:autoSpaceDN/>
        <w:adjustRightInd/>
        <w:spacing w:line="260" w:lineRule="atLeast"/>
        <w:jc w:val="both"/>
        <w:rPr>
          <w:rFonts w:cs="Arial"/>
          <w:sz w:val="20"/>
        </w:rPr>
      </w:pPr>
      <w:r w:rsidRPr="00E24D6D">
        <w:rPr>
          <w:rFonts w:cs="Arial"/>
          <w:sz w:val="20"/>
        </w:rPr>
        <w:t xml:space="preserve">se na podlagi sklepa Ustavnega sodišča Republike Slovenije (v nadaljnjem besedilu: US RS) št. U-I-180/19-17 z dne 7. 11. 2019 (Uradni list RS, št. 69/2019) začasno zadrži izvajanje določb </w:t>
      </w:r>
      <w:r w:rsidR="008B1D72" w:rsidRPr="00E24D6D">
        <w:rPr>
          <w:rFonts w:cs="Arial"/>
          <w:sz w:val="20"/>
        </w:rPr>
        <w:t>40</w:t>
      </w:r>
      <w:r w:rsidRPr="00E24D6D">
        <w:rPr>
          <w:rFonts w:cs="Arial"/>
          <w:sz w:val="20"/>
        </w:rPr>
        <w:t>.</w:t>
      </w:r>
      <w:r w:rsidR="005E5A4B" w:rsidRPr="00E24D6D">
        <w:rPr>
          <w:rFonts w:cs="Arial"/>
          <w:sz w:val="20"/>
        </w:rPr>
        <w:t xml:space="preserve">, </w:t>
      </w:r>
      <w:r w:rsidR="008B1D72" w:rsidRPr="00E24D6D">
        <w:rPr>
          <w:rFonts w:cs="Arial"/>
          <w:sz w:val="20"/>
        </w:rPr>
        <w:t>41</w:t>
      </w:r>
      <w:r w:rsidRPr="00E24D6D">
        <w:rPr>
          <w:rFonts w:cs="Arial"/>
          <w:sz w:val="20"/>
        </w:rPr>
        <w:t xml:space="preserve">. </w:t>
      </w:r>
      <w:r w:rsidR="005E5A4B" w:rsidRPr="00E24D6D">
        <w:rPr>
          <w:rFonts w:cs="Arial"/>
          <w:sz w:val="20"/>
        </w:rPr>
        <w:t xml:space="preserve">in 42. </w:t>
      </w:r>
      <w:r w:rsidRPr="00E24D6D">
        <w:rPr>
          <w:rFonts w:cs="Arial"/>
          <w:sz w:val="20"/>
        </w:rPr>
        <w:t xml:space="preserve">člena te pogodbe, do končne odločitve US RS, v delu, ki se nanaša na tretjo točko prvega odstavka </w:t>
      </w:r>
      <w:r w:rsidR="003C6AF4" w:rsidRPr="00E24D6D">
        <w:rPr>
          <w:rFonts w:cs="Arial"/>
          <w:sz w:val="20"/>
        </w:rPr>
        <w:t>40</w:t>
      </w:r>
      <w:r w:rsidRPr="00E24D6D">
        <w:rPr>
          <w:rFonts w:cs="Arial"/>
          <w:sz w:val="20"/>
        </w:rPr>
        <w:t>. člena te pogodbe;</w:t>
      </w:r>
    </w:p>
    <w:p w14:paraId="67918512" w14:textId="381EE252" w:rsidR="005D7600" w:rsidRPr="00E24D6D" w:rsidRDefault="005D7600" w:rsidP="005D7600">
      <w:pPr>
        <w:pStyle w:val="Odstavekseznama"/>
        <w:widowControl/>
        <w:numPr>
          <w:ilvl w:val="0"/>
          <w:numId w:val="25"/>
        </w:numPr>
        <w:autoSpaceDE/>
        <w:autoSpaceDN/>
        <w:adjustRightInd/>
        <w:jc w:val="both"/>
        <w:rPr>
          <w:rFonts w:cs="Arial"/>
          <w:sz w:val="20"/>
        </w:rPr>
      </w:pPr>
      <w:r w:rsidRPr="00E24D6D">
        <w:rPr>
          <w:rFonts w:cs="Arial"/>
          <w:sz w:val="20"/>
        </w:rPr>
        <w:t>ima</w:t>
      </w:r>
      <w:r w:rsidR="00AE1B46" w:rsidRPr="00E24D6D">
        <w:rPr>
          <w:rFonts w:cs="Arial"/>
          <w:sz w:val="20"/>
        </w:rPr>
        <w:t xml:space="preserve"> Upravna enota Ljubljana kot</w:t>
      </w:r>
      <w:r w:rsidRPr="00E24D6D">
        <w:rPr>
          <w:rFonts w:cs="Arial"/>
          <w:sz w:val="20"/>
        </w:rPr>
        <w:t xml:space="preserve"> naročnik</w:t>
      </w:r>
      <w:r w:rsidR="00AE1B46" w:rsidRPr="00E24D6D">
        <w:rPr>
          <w:rFonts w:cs="Arial"/>
          <w:sz w:val="20"/>
        </w:rPr>
        <w:t xml:space="preserve"> 2</w:t>
      </w:r>
      <w:r w:rsidR="007837C2" w:rsidRPr="00E24D6D">
        <w:rPr>
          <w:rFonts w:cs="Arial"/>
          <w:sz w:val="20"/>
        </w:rPr>
        <w:t xml:space="preserve"> </w:t>
      </w:r>
      <w:r w:rsidRPr="00E24D6D">
        <w:rPr>
          <w:rFonts w:cs="Arial"/>
          <w:sz w:val="20"/>
        </w:rPr>
        <w:t>storitve v smislu Uredbe (EU) 2016/679 Evropskega parlamenta in sveta z dne 27. aprila 2016 o varstvu posameznikov pri obdelavi osebnih podatkov in o prostem pretoku takih podatkov ter o razveljavitvi Direktive 95/46/ES (v nadaljnjem besedilu: Splošna uredba o varstvu podatkov) vlogo upravljavca osebnih podatkov;</w:t>
      </w:r>
    </w:p>
    <w:p w14:paraId="54AB040A" w14:textId="5A43A4C7" w:rsidR="005D7600" w:rsidRPr="00E24D6D" w:rsidRDefault="005D7600" w:rsidP="005D7600">
      <w:pPr>
        <w:widowControl/>
        <w:numPr>
          <w:ilvl w:val="0"/>
          <w:numId w:val="25"/>
        </w:numPr>
        <w:autoSpaceDE/>
        <w:autoSpaceDN/>
        <w:adjustRightInd/>
        <w:jc w:val="both"/>
        <w:rPr>
          <w:rFonts w:cs="Arial"/>
          <w:sz w:val="20"/>
        </w:rPr>
      </w:pPr>
      <w:r w:rsidRPr="00E24D6D">
        <w:rPr>
          <w:rFonts w:cs="Arial"/>
          <w:sz w:val="20"/>
        </w:rPr>
        <w:t xml:space="preserve">ima izvajalec </w:t>
      </w:r>
      <w:r w:rsidR="00013F9E" w:rsidRPr="00E24D6D">
        <w:rPr>
          <w:rFonts w:cs="Arial"/>
          <w:sz w:val="20"/>
        </w:rPr>
        <w:t xml:space="preserve">v razmerju do naročnika 2 </w:t>
      </w:r>
      <w:r w:rsidRPr="00E24D6D">
        <w:rPr>
          <w:rFonts w:cs="Arial"/>
          <w:sz w:val="20"/>
        </w:rPr>
        <w:t>v smislu Splošne uredbe o varstvu podatkov vlogo obdelovalca;</w:t>
      </w:r>
    </w:p>
    <w:p w14:paraId="3FC6E12E" w14:textId="368A61CD" w:rsidR="005D7600" w:rsidRPr="00E24D6D" w:rsidRDefault="005D7600" w:rsidP="005D7600">
      <w:pPr>
        <w:widowControl/>
        <w:numPr>
          <w:ilvl w:val="0"/>
          <w:numId w:val="25"/>
        </w:numPr>
        <w:autoSpaceDE/>
        <w:autoSpaceDN/>
        <w:adjustRightInd/>
        <w:jc w:val="both"/>
        <w:rPr>
          <w:rFonts w:cs="Arial"/>
          <w:sz w:val="20"/>
        </w:rPr>
      </w:pPr>
      <w:r w:rsidRPr="00E24D6D">
        <w:rPr>
          <w:rFonts w:cs="Arial"/>
          <w:sz w:val="20"/>
        </w:rPr>
        <w:t>se</w:t>
      </w:r>
      <w:r w:rsidR="00B12996" w:rsidRPr="00E24D6D">
        <w:rPr>
          <w:rFonts w:cs="Arial"/>
          <w:sz w:val="20"/>
        </w:rPr>
        <w:t xml:space="preserve"> iz razlogov predhodnih dveh alinej</w:t>
      </w:r>
      <w:r w:rsidRPr="00E24D6D">
        <w:rPr>
          <w:rFonts w:cs="Arial"/>
          <w:sz w:val="20"/>
        </w:rPr>
        <w:t xml:space="preserve"> ta pogodba sklepa v skladu 11. člena Zakona o varstvu osebnih podatkov (</w:t>
      </w:r>
      <w:r w:rsidR="00A05094" w:rsidRPr="00A05094">
        <w:rPr>
          <w:rFonts w:cs="Arial"/>
          <w:sz w:val="20"/>
        </w:rPr>
        <w:t>Uradni list RS, št. 94/07 – uradno prečiščeno besedilo in 177/20</w:t>
      </w:r>
      <w:r w:rsidRPr="00E24D6D">
        <w:rPr>
          <w:rFonts w:cs="Arial"/>
          <w:sz w:val="20"/>
        </w:rPr>
        <w:t>, v nadaljnjem besedilu ZVOP-1)</w:t>
      </w:r>
      <w:r w:rsidRPr="00E24D6D" w:rsidDel="00844CE9">
        <w:rPr>
          <w:rFonts w:cs="Arial"/>
          <w:sz w:val="20"/>
        </w:rPr>
        <w:t xml:space="preserve"> </w:t>
      </w:r>
      <w:r w:rsidRPr="00E24D6D">
        <w:rPr>
          <w:rFonts w:cs="Arial"/>
          <w:sz w:val="20"/>
        </w:rPr>
        <w:t>in Splošne uredbe za varstvo podatkov za medsebojno ureditev obdelave osebnih podatkov;</w:t>
      </w:r>
    </w:p>
    <w:p w14:paraId="4BB96A9E" w14:textId="77777777" w:rsidR="005D7600" w:rsidRPr="00E24D6D" w:rsidRDefault="005D7600" w:rsidP="005D7600">
      <w:pPr>
        <w:pStyle w:val="Odstavekseznama"/>
        <w:widowControl/>
        <w:numPr>
          <w:ilvl w:val="0"/>
          <w:numId w:val="25"/>
        </w:numPr>
        <w:autoSpaceDE/>
        <w:autoSpaceDN/>
        <w:adjustRightInd/>
        <w:contextualSpacing w:val="0"/>
        <w:jc w:val="both"/>
        <w:rPr>
          <w:rFonts w:cs="Arial"/>
          <w:sz w:val="20"/>
        </w:rPr>
      </w:pPr>
      <w:r w:rsidRPr="00E24D6D">
        <w:rPr>
          <w:rFonts w:cs="Arial"/>
          <w:sz w:val="20"/>
        </w:rPr>
        <w:t>ima ta priloga naslednje priloge, ki so sestavni del določil tega dogovora, in sicer:</w:t>
      </w:r>
    </w:p>
    <w:p w14:paraId="233BFF20" w14:textId="77777777" w:rsidR="005D7600" w:rsidRPr="00E24D6D" w:rsidRDefault="005D7600" w:rsidP="00D85438">
      <w:pPr>
        <w:widowControl/>
        <w:numPr>
          <w:ilvl w:val="1"/>
          <w:numId w:val="35"/>
        </w:numPr>
        <w:autoSpaceDE/>
        <w:autoSpaceDN/>
        <w:adjustRightInd/>
        <w:jc w:val="both"/>
        <w:rPr>
          <w:rFonts w:cs="Arial"/>
          <w:sz w:val="20"/>
        </w:rPr>
      </w:pPr>
      <w:r w:rsidRPr="00E24D6D">
        <w:rPr>
          <w:rFonts w:cs="Arial"/>
          <w:sz w:val="20"/>
        </w:rPr>
        <w:t>Priloga A vsebuje podrobnosti o obdelavi osebnih podatkov, vključno z namenom in naravo obdelave, vrstami osebnih podatkov, kategorijami posameznikov, na katere se nanašajo osebni podatki, in trajanjem obdelave.</w:t>
      </w:r>
    </w:p>
    <w:p w14:paraId="4FB72C4A" w14:textId="77777777" w:rsidR="005D7600" w:rsidRPr="00E24D6D" w:rsidRDefault="005D7600" w:rsidP="00D85438">
      <w:pPr>
        <w:widowControl/>
        <w:numPr>
          <w:ilvl w:val="1"/>
          <w:numId w:val="35"/>
        </w:numPr>
        <w:autoSpaceDE/>
        <w:autoSpaceDN/>
        <w:adjustRightInd/>
        <w:jc w:val="both"/>
        <w:rPr>
          <w:rFonts w:cs="Arial"/>
          <w:sz w:val="20"/>
        </w:rPr>
      </w:pPr>
      <w:r w:rsidRPr="00E24D6D">
        <w:rPr>
          <w:rFonts w:cs="Arial"/>
          <w:sz w:val="20"/>
        </w:rPr>
        <w:t>Priloga B vsebuje seznam pod-obdelovalcev, ki opravljajo naloge v času podpisa pogodbe.</w:t>
      </w:r>
    </w:p>
    <w:p w14:paraId="75B6240A" w14:textId="412AFF87" w:rsidR="005D7600" w:rsidRPr="00E24D6D" w:rsidRDefault="005D7600" w:rsidP="00D85438">
      <w:pPr>
        <w:widowControl/>
        <w:numPr>
          <w:ilvl w:val="1"/>
          <w:numId w:val="35"/>
        </w:numPr>
        <w:autoSpaceDE/>
        <w:autoSpaceDN/>
        <w:adjustRightInd/>
        <w:spacing w:line="260" w:lineRule="atLeast"/>
        <w:jc w:val="both"/>
        <w:rPr>
          <w:rFonts w:cs="Arial"/>
          <w:sz w:val="20"/>
        </w:rPr>
      </w:pPr>
      <w:r w:rsidRPr="00E24D6D">
        <w:rPr>
          <w:rFonts w:cs="Arial"/>
          <w:sz w:val="20"/>
        </w:rPr>
        <w:t>Priloga C vsebuje navodila upravljavca glede obdelave osebnih podatkov, minimalni nabor zahtev glede varnosti podatkov in opis poteka revizij nad delovanjem obdelovalca in pod-obdelovalcev.</w:t>
      </w:r>
    </w:p>
    <w:p w14:paraId="213E3A5A" w14:textId="46E9F36D" w:rsidR="00D2307F" w:rsidRPr="00E24D6D" w:rsidRDefault="00D2307F" w:rsidP="00D2307F">
      <w:pPr>
        <w:widowControl/>
        <w:numPr>
          <w:ilvl w:val="0"/>
          <w:numId w:val="25"/>
        </w:numPr>
        <w:autoSpaceDE/>
        <w:autoSpaceDN/>
        <w:adjustRightInd/>
        <w:spacing w:line="260" w:lineRule="atLeast"/>
        <w:jc w:val="both"/>
        <w:rPr>
          <w:rFonts w:cs="Arial"/>
          <w:sz w:val="20"/>
        </w:rPr>
      </w:pPr>
      <w:r w:rsidRPr="00E24D6D">
        <w:rPr>
          <w:rFonts w:cs="Arial"/>
          <w:sz w:val="20"/>
        </w:rPr>
        <w:t>se osebni podatki zaposlenih navedenih v te pogodbi obdelujejo za potrebe izvajanja te pogodbe v skladu z  48. členom Zakona o delovnih razmerjih</w:t>
      </w:r>
      <w:r w:rsidR="00DB1CEE" w:rsidRPr="00E24D6D">
        <w:rPr>
          <w:rFonts w:cs="Arial"/>
          <w:sz w:val="20"/>
        </w:rPr>
        <w:t xml:space="preserve"> (Uradni list RS, št. 21/13, 78/13 – </w:t>
      </w:r>
      <w:proofErr w:type="spellStart"/>
      <w:r w:rsidR="00DB1CEE" w:rsidRPr="00E24D6D">
        <w:rPr>
          <w:rFonts w:cs="Arial"/>
          <w:sz w:val="20"/>
        </w:rPr>
        <w:t>popr</w:t>
      </w:r>
      <w:proofErr w:type="spellEnd"/>
      <w:r w:rsidR="00DB1CEE" w:rsidRPr="00E24D6D">
        <w:rPr>
          <w:rFonts w:cs="Arial"/>
          <w:sz w:val="20"/>
        </w:rPr>
        <w:t xml:space="preserve">., 47/15 – ZZSDT, 33/16 – PZ-F, 52/16, 15/17 – </w:t>
      </w:r>
      <w:proofErr w:type="spellStart"/>
      <w:r w:rsidR="00DB1CEE" w:rsidRPr="00E24D6D">
        <w:rPr>
          <w:rFonts w:cs="Arial"/>
          <w:sz w:val="20"/>
        </w:rPr>
        <w:t>odl</w:t>
      </w:r>
      <w:proofErr w:type="spellEnd"/>
      <w:r w:rsidR="00DB1CEE" w:rsidRPr="00E24D6D">
        <w:rPr>
          <w:rFonts w:cs="Arial"/>
          <w:sz w:val="20"/>
        </w:rPr>
        <w:t xml:space="preserve">. US, 22/19 – </w:t>
      </w:r>
      <w:proofErr w:type="spellStart"/>
      <w:r w:rsidR="00DB1CEE" w:rsidRPr="00E24D6D">
        <w:rPr>
          <w:rFonts w:cs="Arial"/>
          <w:sz w:val="20"/>
        </w:rPr>
        <w:t>ZPosS</w:t>
      </w:r>
      <w:proofErr w:type="spellEnd"/>
      <w:r w:rsidR="00DB1CEE" w:rsidRPr="00E24D6D">
        <w:rPr>
          <w:rFonts w:cs="Arial"/>
          <w:sz w:val="20"/>
        </w:rPr>
        <w:t xml:space="preserve">, 81/19, 203/20 – ZIUPOPDVE in 119/21 – </w:t>
      </w:r>
      <w:proofErr w:type="spellStart"/>
      <w:r w:rsidR="00DB1CEE" w:rsidRPr="00E24D6D">
        <w:rPr>
          <w:rFonts w:cs="Arial"/>
          <w:sz w:val="20"/>
        </w:rPr>
        <w:t>ZčmIS</w:t>
      </w:r>
      <w:proofErr w:type="spellEnd"/>
      <w:r w:rsidR="00DB1CEE" w:rsidRPr="00E24D6D">
        <w:rPr>
          <w:rFonts w:cs="Arial"/>
          <w:sz w:val="20"/>
        </w:rPr>
        <w:t>-A)</w:t>
      </w:r>
      <w:r w:rsidRPr="00E24D6D">
        <w:rPr>
          <w:rFonts w:cs="Arial"/>
          <w:sz w:val="20"/>
        </w:rPr>
        <w:t xml:space="preserve"> in členom b/1/6 Splošn</w:t>
      </w:r>
      <w:r w:rsidR="00DB1CEE" w:rsidRPr="00E24D6D">
        <w:rPr>
          <w:rFonts w:cs="Arial"/>
          <w:sz w:val="20"/>
        </w:rPr>
        <w:t>e</w:t>
      </w:r>
      <w:r w:rsidRPr="00E24D6D">
        <w:rPr>
          <w:rFonts w:cs="Arial"/>
          <w:sz w:val="20"/>
        </w:rPr>
        <w:t xml:space="preserve"> uredba o varstvu podatkov.</w:t>
      </w:r>
    </w:p>
    <w:p w14:paraId="27A82FEE" w14:textId="7A438C95" w:rsidR="006E21E5" w:rsidRPr="00E24D6D" w:rsidRDefault="006E21E5" w:rsidP="006E21E5">
      <w:pPr>
        <w:widowControl/>
        <w:autoSpaceDE/>
        <w:autoSpaceDN/>
        <w:adjustRightInd/>
        <w:spacing w:line="260" w:lineRule="atLeast"/>
        <w:jc w:val="both"/>
        <w:rPr>
          <w:rFonts w:cs="Arial"/>
          <w:sz w:val="20"/>
        </w:rPr>
      </w:pPr>
    </w:p>
    <w:p w14:paraId="05B80B0B" w14:textId="77777777" w:rsidR="006E21E5" w:rsidRPr="00E24D6D" w:rsidRDefault="006E21E5" w:rsidP="006E21E5">
      <w:pPr>
        <w:overflowPunct w:val="0"/>
        <w:ind w:right="142"/>
        <w:textAlignment w:val="baseline"/>
        <w:rPr>
          <w:rFonts w:cs="Arial"/>
          <w:bCs/>
          <w:sz w:val="20"/>
        </w:rPr>
      </w:pPr>
      <w:r w:rsidRPr="00E24D6D">
        <w:rPr>
          <w:rFonts w:cs="Arial"/>
          <w:bCs/>
          <w:sz w:val="20"/>
        </w:rPr>
        <w:t>Izrazi, uporabljeni v tej pogodbi, pomenijo:</w:t>
      </w:r>
    </w:p>
    <w:p w14:paraId="008C6AFC" w14:textId="3CE6EA59" w:rsidR="006E21E5" w:rsidRPr="00E24D6D" w:rsidRDefault="006E21E5" w:rsidP="006E21E5">
      <w:pPr>
        <w:widowControl/>
        <w:numPr>
          <w:ilvl w:val="0"/>
          <w:numId w:val="26"/>
        </w:numPr>
        <w:overflowPunct w:val="0"/>
        <w:spacing w:line="260" w:lineRule="atLeast"/>
        <w:ind w:right="142"/>
        <w:jc w:val="both"/>
        <w:textAlignment w:val="baseline"/>
        <w:rPr>
          <w:rFonts w:cs="Arial"/>
          <w:bCs/>
          <w:sz w:val="20"/>
        </w:rPr>
      </w:pPr>
      <w:r w:rsidRPr="00E24D6D">
        <w:rPr>
          <w:rFonts w:cs="Arial"/>
          <w:bCs/>
          <w:sz w:val="20"/>
        </w:rPr>
        <w:t>»uporabnik« je subjekt, ki ni naročnik in v sklopu svoje dejavnosti uporablja prostore, katerih varovanje je predmet te pogodbe;</w:t>
      </w:r>
    </w:p>
    <w:p w14:paraId="0C752924" w14:textId="317E82C2" w:rsidR="006E21E5" w:rsidRPr="00E24D6D" w:rsidRDefault="006E21E5" w:rsidP="006E21E5">
      <w:pPr>
        <w:widowControl/>
        <w:numPr>
          <w:ilvl w:val="0"/>
          <w:numId w:val="26"/>
        </w:numPr>
        <w:overflowPunct w:val="0"/>
        <w:spacing w:line="260" w:lineRule="atLeast"/>
        <w:ind w:right="142"/>
        <w:jc w:val="both"/>
        <w:textAlignment w:val="baseline"/>
        <w:rPr>
          <w:rFonts w:cs="Arial"/>
          <w:bCs/>
          <w:sz w:val="20"/>
        </w:rPr>
      </w:pPr>
      <w:r w:rsidRPr="00E24D6D">
        <w:rPr>
          <w:rFonts w:cs="Arial"/>
          <w:bCs/>
          <w:sz w:val="20"/>
        </w:rPr>
        <w:t>»varnostnik«</w:t>
      </w:r>
      <w:r w:rsidR="00687A47" w:rsidRPr="00E24D6D">
        <w:rPr>
          <w:rFonts w:cs="Arial"/>
          <w:bCs/>
          <w:sz w:val="20"/>
        </w:rPr>
        <w:t xml:space="preserve"> (izraz se uporablja v primeru ednine, dvojine ali množine, ne glede na to koliko oseb dejansko opravlja varovanje)</w:t>
      </w:r>
      <w:r w:rsidRPr="00E24D6D">
        <w:rPr>
          <w:rFonts w:cs="Arial"/>
          <w:bCs/>
          <w:sz w:val="20"/>
        </w:rPr>
        <w:t xml:space="preserve"> je oseba, ki izvaja storitev varovanja na predmetnem objektu;</w:t>
      </w:r>
    </w:p>
    <w:p w14:paraId="4584E3AC" w14:textId="77777777" w:rsidR="00EB108F" w:rsidRPr="00E24D6D" w:rsidRDefault="00EB108F" w:rsidP="00EB108F">
      <w:pPr>
        <w:widowControl/>
        <w:autoSpaceDE/>
        <w:autoSpaceDN/>
        <w:adjustRightInd/>
        <w:spacing w:line="260" w:lineRule="atLeast"/>
        <w:jc w:val="both"/>
        <w:rPr>
          <w:rFonts w:cs="Arial"/>
          <w:sz w:val="20"/>
        </w:rPr>
      </w:pPr>
    </w:p>
    <w:p w14:paraId="4DB8FB98" w14:textId="7DEC7277" w:rsidR="007C137C" w:rsidRPr="00E24D6D" w:rsidRDefault="007C137C" w:rsidP="00EB108F">
      <w:pPr>
        <w:pStyle w:val="Naslov2"/>
        <w:numPr>
          <w:ilvl w:val="0"/>
          <w:numId w:val="3"/>
        </w:numPr>
        <w:spacing w:before="0" w:after="0"/>
        <w:rPr>
          <w:rFonts w:cs="Arial"/>
        </w:rPr>
      </w:pPr>
      <w:r w:rsidRPr="00E24D6D">
        <w:rPr>
          <w:rFonts w:cs="Arial"/>
        </w:rPr>
        <w:t>PREDMET IN NAČIN IZVAJANJA POGODBE</w:t>
      </w:r>
    </w:p>
    <w:p w14:paraId="72F03145" w14:textId="77777777" w:rsidR="00EB108F" w:rsidRPr="00E24D6D" w:rsidRDefault="00EB108F" w:rsidP="00EB108F">
      <w:pPr>
        <w:rPr>
          <w:rFonts w:cs="Arial"/>
          <w:sz w:val="20"/>
        </w:rPr>
      </w:pPr>
    </w:p>
    <w:p w14:paraId="4C98D7ED" w14:textId="77777777" w:rsidR="007C137C" w:rsidRPr="00E24D6D" w:rsidRDefault="007C137C" w:rsidP="00EB108F">
      <w:pPr>
        <w:pStyle w:val="pogodbaleni"/>
        <w:numPr>
          <w:ilvl w:val="0"/>
          <w:numId w:val="7"/>
        </w:numPr>
        <w:tabs>
          <w:tab w:val="left" w:pos="357"/>
        </w:tabs>
        <w:spacing w:before="0" w:after="0" w:line="260" w:lineRule="atLeast"/>
        <w:ind w:left="357" w:hanging="357"/>
        <w:rPr>
          <w:rFonts w:cs="Arial"/>
          <w:b/>
          <w:szCs w:val="20"/>
        </w:rPr>
      </w:pPr>
      <w:r w:rsidRPr="00E24D6D">
        <w:rPr>
          <w:rFonts w:cs="Arial"/>
          <w:b/>
          <w:szCs w:val="20"/>
        </w:rPr>
        <w:t>člen</w:t>
      </w:r>
    </w:p>
    <w:p w14:paraId="51D4561B" w14:textId="77777777" w:rsidR="00EB108F" w:rsidRPr="00E24D6D" w:rsidRDefault="00EB108F" w:rsidP="00EB108F">
      <w:pPr>
        <w:spacing w:line="260" w:lineRule="atLeast"/>
        <w:jc w:val="both"/>
        <w:rPr>
          <w:rFonts w:cs="Arial"/>
          <w:sz w:val="20"/>
        </w:rPr>
      </w:pPr>
    </w:p>
    <w:p w14:paraId="77B28D89" w14:textId="498AF5DC" w:rsidR="00F26145" w:rsidRPr="00E24D6D" w:rsidRDefault="00565177" w:rsidP="00BE38E7">
      <w:pPr>
        <w:pStyle w:val="osnovno"/>
        <w:tabs>
          <w:tab w:val="left" w:pos="-1094"/>
          <w:tab w:val="left" w:pos="-720"/>
          <w:tab w:val="left" w:pos="0"/>
          <w:tab w:val="left" w:pos="940"/>
        </w:tabs>
        <w:rPr>
          <w:rFonts w:ascii="Arial" w:hAnsi="Arial" w:cs="Arial"/>
          <w:sz w:val="20"/>
        </w:rPr>
      </w:pPr>
      <w:bookmarkStart w:id="2" w:name="_Hlk81291807"/>
      <w:r w:rsidRPr="00E24D6D">
        <w:rPr>
          <w:rFonts w:ascii="Arial" w:hAnsi="Arial" w:cs="Arial"/>
          <w:sz w:val="20"/>
        </w:rPr>
        <w:t>Predmet</w:t>
      </w:r>
      <w:r w:rsidR="002452BB" w:rsidRPr="00E24D6D">
        <w:rPr>
          <w:rFonts w:ascii="Arial" w:hAnsi="Arial" w:cs="Arial"/>
          <w:sz w:val="20"/>
        </w:rPr>
        <w:t xml:space="preserve"> </w:t>
      </w:r>
      <w:r w:rsidRPr="00E24D6D">
        <w:rPr>
          <w:rFonts w:ascii="Arial" w:hAnsi="Arial" w:cs="Arial"/>
          <w:sz w:val="20"/>
        </w:rPr>
        <w:t>pogodbe je</w:t>
      </w:r>
      <w:r w:rsidR="00F13D9F" w:rsidRPr="00E24D6D">
        <w:rPr>
          <w:rFonts w:ascii="Arial" w:hAnsi="Arial" w:cs="Arial"/>
          <w:sz w:val="20"/>
        </w:rPr>
        <w:t xml:space="preserve"> </w:t>
      </w:r>
      <w:r w:rsidR="0081600B" w:rsidRPr="00E24D6D">
        <w:rPr>
          <w:rFonts w:ascii="Arial" w:hAnsi="Arial" w:cs="Arial"/>
          <w:sz w:val="20"/>
        </w:rPr>
        <w:t>»Fizično varovanje objekta na naslovu Linhartova 13, Ljubljana«.</w:t>
      </w:r>
    </w:p>
    <w:p w14:paraId="3C317A14" w14:textId="77777777" w:rsidR="00BE38E7" w:rsidRPr="00E24D6D" w:rsidRDefault="00BE38E7" w:rsidP="00BE38E7">
      <w:pPr>
        <w:pStyle w:val="osnovno"/>
        <w:tabs>
          <w:tab w:val="left" w:pos="-1094"/>
          <w:tab w:val="left" w:pos="-720"/>
          <w:tab w:val="left" w:pos="0"/>
          <w:tab w:val="left" w:pos="940"/>
        </w:tabs>
        <w:rPr>
          <w:rFonts w:ascii="Arial" w:hAnsi="Arial" w:cs="Arial"/>
          <w:sz w:val="20"/>
        </w:rPr>
      </w:pPr>
    </w:p>
    <w:p w14:paraId="555520F9" w14:textId="270100EA" w:rsidR="0006632E" w:rsidRPr="00E24D6D" w:rsidRDefault="0006632E" w:rsidP="00EB108F">
      <w:pPr>
        <w:spacing w:line="260" w:lineRule="atLeast"/>
        <w:jc w:val="both"/>
        <w:rPr>
          <w:rFonts w:cs="Arial"/>
          <w:sz w:val="20"/>
        </w:rPr>
      </w:pPr>
      <w:r w:rsidRPr="00E24D6D">
        <w:rPr>
          <w:rFonts w:cs="Arial"/>
          <w:sz w:val="20"/>
        </w:rPr>
        <w:t>Fizično varovanje se izvaja z varnostniki</w:t>
      </w:r>
      <w:r w:rsidR="00C03BB8" w:rsidRPr="00E24D6D">
        <w:rPr>
          <w:rFonts w:cs="Arial"/>
          <w:sz w:val="20"/>
        </w:rPr>
        <w:t xml:space="preserve"> </w:t>
      </w:r>
      <w:r w:rsidRPr="00E24D6D">
        <w:rPr>
          <w:rFonts w:cs="Arial"/>
          <w:sz w:val="20"/>
        </w:rPr>
        <w:t>in s sistemi za odkrivanje in javljanje požara.</w:t>
      </w:r>
    </w:p>
    <w:p w14:paraId="0C7D6A2D" w14:textId="77777777" w:rsidR="00A32B68" w:rsidRPr="00E24D6D" w:rsidRDefault="00A32B68" w:rsidP="00EB108F">
      <w:pPr>
        <w:spacing w:line="260" w:lineRule="atLeast"/>
        <w:jc w:val="both"/>
        <w:rPr>
          <w:rFonts w:cs="Arial"/>
          <w:sz w:val="20"/>
        </w:rPr>
      </w:pPr>
    </w:p>
    <w:p w14:paraId="6B3446C8" w14:textId="0B6C7B11" w:rsidR="00DC15A9" w:rsidRPr="00E24D6D" w:rsidRDefault="00565177" w:rsidP="00EB108F">
      <w:pPr>
        <w:spacing w:line="260" w:lineRule="atLeast"/>
        <w:jc w:val="both"/>
        <w:rPr>
          <w:rFonts w:cs="Arial"/>
          <w:sz w:val="20"/>
        </w:rPr>
      </w:pPr>
      <w:r w:rsidRPr="00E24D6D">
        <w:rPr>
          <w:rFonts w:cs="Arial"/>
          <w:sz w:val="20"/>
        </w:rPr>
        <w:t xml:space="preserve">Predmet </w:t>
      </w:r>
      <w:r w:rsidR="002452BB" w:rsidRPr="00E24D6D">
        <w:rPr>
          <w:rFonts w:cs="Arial"/>
          <w:sz w:val="20"/>
        </w:rPr>
        <w:t xml:space="preserve">te </w:t>
      </w:r>
      <w:r w:rsidRPr="00E24D6D">
        <w:rPr>
          <w:rFonts w:cs="Arial"/>
          <w:sz w:val="20"/>
        </w:rPr>
        <w:t>pogodbe je podrobneje specificiran v tehničnih specifikacijah, ki so</w:t>
      </w:r>
      <w:r w:rsidR="00012650" w:rsidRPr="00E24D6D">
        <w:rPr>
          <w:rFonts w:cs="Arial"/>
          <w:sz w:val="20"/>
        </w:rPr>
        <w:t xml:space="preserve"> P</w:t>
      </w:r>
      <w:r w:rsidRPr="00E24D6D">
        <w:rPr>
          <w:rFonts w:cs="Arial"/>
          <w:sz w:val="20"/>
        </w:rPr>
        <w:t>riloga 1 te pogodbe in njen sestavni del.</w:t>
      </w:r>
    </w:p>
    <w:bookmarkEnd w:id="2"/>
    <w:p w14:paraId="2CE31343" w14:textId="76145C5E" w:rsidR="0006632E" w:rsidRPr="00E24D6D" w:rsidRDefault="0006632E" w:rsidP="00EB108F">
      <w:pPr>
        <w:spacing w:line="260" w:lineRule="atLeast"/>
        <w:jc w:val="both"/>
        <w:rPr>
          <w:rFonts w:cs="Arial"/>
          <w:sz w:val="20"/>
        </w:rPr>
      </w:pPr>
    </w:p>
    <w:p w14:paraId="1C636AF6" w14:textId="77777777" w:rsidR="0006632E" w:rsidRPr="00E24D6D" w:rsidRDefault="0006632E" w:rsidP="00EB108F">
      <w:pPr>
        <w:pStyle w:val="pogodbaleni"/>
        <w:numPr>
          <w:ilvl w:val="0"/>
          <w:numId w:val="7"/>
        </w:numPr>
        <w:tabs>
          <w:tab w:val="left" w:pos="357"/>
        </w:tabs>
        <w:spacing w:before="0" w:after="0" w:line="260" w:lineRule="atLeast"/>
        <w:ind w:left="357" w:hanging="357"/>
        <w:rPr>
          <w:rFonts w:cs="Arial"/>
          <w:b/>
          <w:szCs w:val="20"/>
        </w:rPr>
      </w:pPr>
      <w:r w:rsidRPr="00E24D6D">
        <w:rPr>
          <w:rFonts w:cs="Arial"/>
          <w:b/>
          <w:szCs w:val="20"/>
        </w:rPr>
        <w:t>člen</w:t>
      </w:r>
    </w:p>
    <w:p w14:paraId="2F784594" w14:textId="77777777" w:rsidR="00EB108F" w:rsidRPr="00E24D6D" w:rsidRDefault="00EB108F" w:rsidP="00EB108F">
      <w:pPr>
        <w:spacing w:line="260" w:lineRule="atLeast"/>
        <w:jc w:val="both"/>
        <w:rPr>
          <w:rFonts w:cs="Arial"/>
          <w:sz w:val="20"/>
        </w:rPr>
      </w:pPr>
    </w:p>
    <w:p w14:paraId="002A1131" w14:textId="6882D9A2" w:rsidR="00AD53EC" w:rsidRPr="00E24D6D" w:rsidRDefault="0006632E" w:rsidP="00AD53EC">
      <w:pPr>
        <w:spacing w:line="260" w:lineRule="atLeast"/>
        <w:jc w:val="both"/>
        <w:rPr>
          <w:rFonts w:cs="Arial"/>
          <w:sz w:val="20"/>
        </w:rPr>
      </w:pPr>
      <w:r w:rsidRPr="00E24D6D">
        <w:rPr>
          <w:rFonts w:cs="Arial"/>
          <w:sz w:val="20"/>
        </w:rPr>
        <w:lastRenderedPageBreak/>
        <w:t>Pogodben</w:t>
      </w:r>
      <w:r w:rsidR="00CB75F3" w:rsidRPr="00E24D6D">
        <w:rPr>
          <w:rFonts w:cs="Arial"/>
          <w:sz w:val="20"/>
        </w:rPr>
        <w:t>e</w:t>
      </w:r>
      <w:r w:rsidRPr="00E24D6D">
        <w:rPr>
          <w:rFonts w:cs="Arial"/>
          <w:sz w:val="20"/>
        </w:rPr>
        <w:t xml:space="preserve"> strank</w:t>
      </w:r>
      <w:r w:rsidR="00CB75F3" w:rsidRPr="00E24D6D">
        <w:rPr>
          <w:rFonts w:cs="Arial"/>
          <w:sz w:val="20"/>
        </w:rPr>
        <w:t>e</w:t>
      </w:r>
      <w:r w:rsidRPr="00E24D6D">
        <w:rPr>
          <w:rFonts w:cs="Arial"/>
          <w:sz w:val="20"/>
        </w:rPr>
        <w:t xml:space="preserve"> s</w:t>
      </w:r>
      <w:r w:rsidR="00CB75F3" w:rsidRPr="00E24D6D">
        <w:rPr>
          <w:rFonts w:cs="Arial"/>
          <w:sz w:val="20"/>
        </w:rPr>
        <w:t>o</w:t>
      </w:r>
      <w:r w:rsidRPr="00E24D6D">
        <w:rPr>
          <w:rFonts w:cs="Arial"/>
          <w:sz w:val="20"/>
        </w:rPr>
        <w:t xml:space="preserve"> sporazumn</w:t>
      </w:r>
      <w:r w:rsidR="00CB75F3" w:rsidRPr="00E24D6D">
        <w:rPr>
          <w:rFonts w:cs="Arial"/>
          <w:sz w:val="20"/>
        </w:rPr>
        <w:t>e</w:t>
      </w:r>
      <w:r w:rsidRPr="00E24D6D">
        <w:rPr>
          <w:rFonts w:cs="Arial"/>
          <w:sz w:val="20"/>
        </w:rPr>
        <w:t>, da je izvajalec dolžan zagotoviti stalnost kadrovske zasedbe</w:t>
      </w:r>
      <w:r w:rsidR="00AD53EC" w:rsidRPr="00E24D6D">
        <w:rPr>
          <w:rFonts w:cs="Arial"/>
          <w:sz w:val="20"/>
        </w:rPr>
        <w:t xml:space="preserve"> in da ima naročnik pravico zahtevati zamenjavo posameznega kadra.</w:t>
      </w:r>
    </w:p>
    <w:p w14:paraId="68E24589" w14:textId="77777777" w:rsidR="00AD53EC" w:rsidRPr="00E24D6D" w:rsidRDefault="00AD53EC" w:rsidP="00AD53EC">
      <w:pPr>
        <w:spacing w:line="260" w:lineRule="atLeast"/>
        <w:jc w:val="both"/>
        <w:rPr>
          <w:rFonts w:cs="Arial"/>
          <w:sz w:val="20"/>
        </w:rPr>
      </w:pPr>
    </w:p>
    <w:p w14:paraId="4B929693" w14:textId="24836731" w:rsidR="00AD53EC" w:rsidRPr="00E24D6D" w:rsidRDefault="00AD53EC" w:rsidP="00AD53EC">
      <w:pPr>
        <w:spacing w:line="260" w:lineRule="atLeast"/>
        <w:jc w:val="both"/>
        <w:rPr>
          <w:rFonts w:cs="Arial"/>
          <w:sz w:val="20"/>
        </w:rPr>
      </w:pPr>
      <w:r w:rsidRPr="00E24D6D">
        <w:rPr>
          <w:rFonts w:cs="Arial"/>
          <w:sz w:val="20"/>
        </w:rPr>
        <w:t xml:space="preserve">Izvajalec mora ob podpisu te pogodbe, najkasneje pa tri (3) delovne dni pred začetkom izvajanja pogodbe, izročiti </w:t>
      </w:r>
      <w:r w:rsidR="00583F47">
        <w:rPr>
          <w:rFonts w:cs="Arial"/>
          <w:sz w:val="20"/>
        </w:rPr>
        <w:t xml:space="preserve">naročniku </w:t>
      </w:r>
      <w:r w:rsidRPr="00E24D6D">
        <w:rPr>
          <w:rFonts w:cs="Arial"/>
          <w:sz w:val="20"/>
        </w:rPr>
        <w:t xml:space="preserve">seznam kadrov, ki bodo opravljali pogodbene storitve, ki morajo izpolnjevati vse pogoje za opravljanje nalog zasebnega varovanja, ki so navedeni v Zakonu o zasebnem varovanju (Uradni list RS. </w:t>
      </w:r>
      <w:r w:rsidR="00922F6A" w:rsidRPr="00E24D6D">
        <w:rPr>
          <w:rFonts w:cs="Arial"/>
          <w:sz w:val="20"/>
        </w:rPr>
        <w:t>š</w:t>
      </w:r>
      <w:r w:rsidRPr="00E24D6D">
        <w:rPr>
          <w:rFonts w:cs="Arial"/>
          <w:sz w:val="20"/>
        </w:rPr>
        <w:t>t. 17/11; v nadaljnjem besedilu: ZZasV-1).</w:t>
      </w:r>
    </w:p>
    <w:p w14:paraId="51A76CA7" w14:textId="77777777" w:rsidR="00AD53EC" w:rsidRPr="00E24D6D" w:rsidRDefault="00AD53EC" w:rsidP="00AD53EC">
      <w:pPr>
        <w:spacing w:line="260" w:lineRule="atLeast"/>
        <w:jc w:val="both"/>
        <w:rPr>
          <w:rFonts w:cs="Arial"/>
          <w:sz w:val="20"/>
        </w:rPr>
      </w:pPr>
    </w:p>
    <w:p w14:paraId="1F00280C" w14:textId="429B4505" w:rsidR="00AD53EC" w:rsidRPr="00E24D6D" w:rsidRDefault="00AD53EC" w:rsidP="00AD53EC">
      <w:pPr>
        <w:spacing w:line="260" w:lineRule="atLeast"/>
        <w:jc w:val="both"/>
        <w:rPr>
          <w:rFonts w:cs="Arial"/>
          <w:sz w:val="20"/>
        </w:rPr>
      </w:pPr>
      <w:r w:rsidRPr="00E24D6D">
        <w:rPr>
          <w:rFonts w:cs="Arial"/>
          <w:sz w:val="20"/>
        </w:rPr>
        <w:t>Izvajalec je dolžan skrbnika na strani naročnika vnaprej, vsaj 15 dni pred spremembo, pisno obveščati o vsaki morebitni kadrovski spremembi za izvajanje pogodbenih storitev. Kot sprememba se štejejo morebitni dodatni kadri, ki bi opravljali predmetne storitve, kot tudi morebitna zamenjava kadra.</w:t>
      </w:r>
    </w:p>
    <w:p w14:paraId="640D24FB" w14:textId="77777777" w:rsidR="00AD53EC" w:rsidRPr="00E24D6D" w:rsidRDefault="00AD53EC" w:rsidP="00AD53EC">
      <w:pPr>
        <w:spacing w:line="260" w:lineRule="atLeast"/>
        <w:jc w:val="both"/>
        <w:rPr>
          <w:rFonts w:cs="Arial"/>
          <w:sz w:val="20"/>
        </w:rPr>
      </w:pPr>
    </w:p>
    <w:p w14:paraId="67509C1B" w14:textId="77777777" w:rsidR="00AD53EC" w:rsidRPr="00E24D6D" w:rsidRDefault="00AD53EC" w:rsidP="00AD53EC">
      <w:pPr>
        <w:spacing w:line="260" w:lineRule="atLeast"/>
        <w:jc w:val="both"/>
        <w:rPr>
          <w:rFonts w:cs="Arial"/>
          <w:sz w:val="20"/>
        </w:rPr>
      </w:pPr>
      <w:r w:rsidRPr="00E24D6D">
        <w:rPr>
          <w:rFonts w:cs="Arial"/>
          <w:sz w:val="20"/>
        </w:rPr>
        <w:t>Vsak predvideni dodatni ali zamenjani kader mora izpolnjevati vse zahtevane pogoje iz dokumentacije v zvezi z oddajo javnega naročila, na podlagi česar je bilo izvajalcu naročilo oddano in podpisana ta pogodba.</w:t>
      </w:r>
    </w:p>
    <w:p w14:paraId="1A81995E" w14:textId="77777777" w:rsidR="00AD53EC" w:rsidRPr="00E24D6D" w:rsidRDefault="00AD53EC" w:rsidP="00AD53EC">
      <w:pPr>
        <w:spacing w:line="260" w:lineRule="atLeast"/>
        <w:jc w:val="both"/>
        <w:rPr>
          <w:rFonts w:cs="Arial"/>
          <w:sz w:val="20"/>
        </w:rPr>
      </w:pPr>
    </w:p>
    <w:p w14:paraId="1FDB57BE" w14:textId="59B3B286" w:rsidR="0006632E" w:rsidRPr="00E24D6D" w:rsidRDefault="00AD53EC" w:rsidP="00AD53EC">
      <w:pPr>
        <w:spacing w:line="260" w:lineRule="atLeast"/>
        <w:jc w:val="both"/>
        <w:rPr>
          <w:rFonts w:cs="Arial"/>
          <w:sz w:val="20"/>
        </w:rPr>
      </w:pPr>
      <w:r w:rsidRPr="00E24D6D">
        <w:rPr>
          <w:rFonts w:cs="Arial"/>
          <w:sz w:val="20"/>
        </w:rPr>
        <w:t>Izvajalec je dolžan naročniku</w:t>
      </w:r>
      <w:r w:rsidR="00FB5DF0" w:rsidRPr="00E24D6D">
        <w:rPr>
          <w:rFonts w:cs="Arial"/>
          <w:sz w:val="20"/>
        </w:rPr>
        <w:t xml:space="preserve"> </w:t>
      </w:r>
      <w:r w:rsidRPr="00E24D6D">
        <w:rPr>
          <w:rFonts w:cs="Arial"/>
          <w:sz w:val="20"/>
        </w:rPr>
        <w:t>poslati ustrezna dokazila o izpolnjevanju zahtev naročnika iz tega člena najkasneje v roku treh delovnih dni od prejema poziva naročnika</w:t>
      </w:r>
      <w:r w:rsidR="00CB4E20" w:rsidRPr="00E24D6D">
        <w:rPr>
          <w:rFonts w:cs="Arial"/>
          <w:sz w:val="20"/>
        </w:rPr>
        <w:t xml:space="preserve"> ali naročnika 2</w:t>
      </w:r>
      <w:r w:rsidRPr="00E24D6D">
        <w:rPr>
          <w:rFonts w:cs="Arial"/>
          <w:sz w:val="20"/>
        </w:rPr>
        <w:t>.</w:t>
      </w:r>
    </w:p>
    <w:p w14:paraId="49363B4E" w14:textId="408E04B7" w:rsidR="00095E17" w:rsidRPr="00E24D6D" w:rsidRDefault="00095E17" w:rsidP="00AD53EC">
      <w:pPr>
        <w:spacing w:line="260" w:lineRule="atLeast"/>
        <w:jc w:val="both"/>
        <w:rPr>
          <w:rFonts w:cs="Arial"/>
          <w:sz w:val="20"/>
        </w:rPr>
      </w:pPr>
    </w:p>
    <w:p w14:paraId="76321D5D" w14:textId="77777777" w:rsidR="00095E17" w:rsidRPr="00E24D6D" w:rsidRDefault="00095E17" w:rsidP="00095E17">
      <w:pPr>
        <w:spacing w:line="260" w:lineRule="atLeast"/>
        <w:jc w:val="both"/>
        <w:rPr>
          <w:rFonts w:cs="Arial"/>
          <w:sz w:val="20"/>
        </w:rPr>
      </w:pPr>
      <w:r w:rsidRPr="00E24D6D">
        <w:rPr>
          <w:rFonts w:cs="Arial"/>
          <w:sz w:val="20"/>
        </w:rPr>
        <w:t>Izvajalec se zavezuje, da bo ob koncu izvajanja pogodbenih storitev predal novemu izvajalcu vse potrebne podatke in informacije ter dokumentacijo, ki so potrebni za pričetek izvajanja storitev varovanja.</w:t>
      </w:r>
    </w:p>
    <w:p w14:paraId="342F6866" w14:textId="77777777" w:rsidR="00123D7F" w:rsidRPr="00E24D6D" w:rsidRDefault="00123D7F" w:rsidP="00EB108F">
      <w:pPr>
        <w:spacing w:line="260" w:lineRule="atLeast"/>
        <w:jc w:val="both"/>
        <w:rPr>
          <w:rFonts w:cs="Arial"/>
          <w:sz w:val="20"/>
        </w:rPr>
      </w:pPr>
    </w:p>
    <w:p w14:paraId="5F01E84B" w14:textId="77777777" w:rsidR="0006632E" w:rsidRPr="00E24D6D" w:rsidRDefault="0006632E" w:rsidP="00EB108F">
      <w:pPr>
        <w:pStyle w:val="pogodbaleni"/>
        <w:numPr>
          <w:ilvl w:val="0"/>
          <w:numId w:val="7"/>
        </w:numPr>
        <w:tabs>
          <w:tab w:val="left" w:pos="357"/>
        </w:tabs>
        <w:spacing w:before="0" w:after="0" w:line="260" w:lineRule="atLeast"/>
        <w:ind w:left="357" w:hanging="357"/>
        <w:rPr>
          <w:rFonts w:cs="Arial"/>
          <w:b/>
          <w:szCs w:val="20"/>
        </w:rPr>
      </w:pPr>
      <w:r w:rsidRPr="00E24D6D">
        <w:rPr>
          <w:rFonts w:cs="Arial"/>
          <w:b/>
          <w:szCs w:val="20"/>
        </w:rPr>
        <w:t>člen</w:t>
      </w:r>
    </w:p>
    <w:p w14:paraId="6710940D" w14:textId="77777777" w:rsidR="00EB108F" w:rsidRPr="00E24D6D" w:rsidRDefault="00EB108F" w:rsidP="00EB108F">
      <w:pPr>
        <w:spacing w:line="260" w:lineRule="atLeast"/>
        <w:jc w:val="both"/>
        <w:rPr>
          <w:rFonts w:cs="Arial"/>
          <w:sz w:val="20"/>
        </w:rPr>
      </w:pPr>
    </w:p>
    <w:p w14:paraId="22D2F4B2" w14:textId="436E4D86" w:rsidR="0006632E" w:rsidRPr="00E24D6D" w:rsidRDefault="0006632E" w:rsidP="00EB108F">
      <w:pPr>
        <w:spacing w:line="260" w:lineRule="atLeast"/>
        <w:jc w:val="both"/>
        <w:rPr>
          <w:rFonts w:cs="Arial"/>
          <w:sz w:val="20"/>
        </w:rPr>
      </w:pPr>
      <w:r w:rsidRPr="00E24D6D">
        <w:rPr>
          <w:rFonts w:cs="Arial"/>
          <w:sz w:val="20"/>
        </w:rPr>
        <w:t>Izvajalec mora zagotavljati prisotnost varnostnika</w:t>
      </w:r>
      <w:r w:rsidR="00C03BB8" w:rsidRPr="00E24D6D">
        <w:rPr>
          <w:rFonts w:cs="Arial"/>
          <w:sz w:val="20"/>
        </w:rPr>
        <w:t xml:space="preserve"> na objektu 24 ur na dan sedem dni v tednu v celotnem obdobju trajanja te pogodbe.</w:t>
      </w:r>
    </w:p>
    <w:p w14:paraId="382FE49D" w14:textId="20623C38" w:rsidR="00576089" w:rsidRPr="00E24D6D" w:rsidRDefault="00576089" w:rsidP="00EB108F">
      <w:pPr>
        <w:spacing w:line="260" w:lineRule="atLeast"/>
        <w:jc w:val="both"/>
        <w:rPr>
          <w:rFonts w:cs="Arial"/>
          <w:sz w:val="20"/>
        </w:rPr>
      </w:pPr>
    </w:p>
    <w:p w14:paraId="2686DFAD" w14:textId="5DD4931F" w:rsidR="00576089" w:rsidRPr="00E24D6D" w:rsidRDefault="00576089" w:rsidP="00576089">
      <w:pPr>
        <w:spacing w:line="260" w:lineRule="atLeast"/>
        <w:jc w:val="both"/>
        <w:rPr>
          <w:rFonts w:cs="Arial"/>
          <w:sz w:val="20"/>
        </w:rPr>
      </w:pPr>
      <w:r w:rsidRPr="00E24D6D">
        <w:rPr>
          <w:rFonts w:cs="Arial"/>
          <w:sz w:val="20"/>
        </w:rPr>
        <w:t xml:space="preserve">Izvajalec mora izdelati nov načrt požarnega varovanja za objekt ali ga novelirati najkasneje v roku 14 dni po podpisu pogodbe. Podpisane izvode načrta požarnega varovanja mora predložiti izvajalec </w:t>
      </w:r>
      <w:r w:rsidR="008A36C3" w:rsidRPr="00E24D6D">
        <w:rPr>
          <w:rFonts w:cs="Arial"/>
          <w:sz w:val="20"/>
        </w:rPr>
        <w:t>naročniku in naročniku 2</w:t>
      </w:r>
      <w:r w:rsidR="006952DA" w:rsidRPr="00E24D6D">
        <w:rPr>
          <w:rFonts w:cs="Arial"/>
          <w:sz w:val="20"/>
        </w:rPr>
        <w:t>, pri čemer vsak prejme en (1) izvod podpisanega načrta požarnega varovanja.</w:t>
      </w:r>
    </w:p>
    <w:p w14:paraId="1F3FC664" w14:textId="77777777" w:rsidR="00576089" w:rsidRPr="00E24D6D" w:rsidRDefault="00576089" w:rsidP="00576089">
      <w:pPr>
        <w:spacing w:line="260" w:lineRule="atLeast"/>
        <w:jc w:val="both"/>
        <w:rPr>
          <w:rFonts w:cs="Arial"/>
          <w:sz w:val="20"/>
        </w:rPr>
      </w:pPr>
    </w:p>
    <w:p w14:paraId="73ACFA5F" w14:textId="24CA2E16" w:rsidR="00576089" w:rsidRPr="00E24D6D" w:rsidRDefault="00576089" w:rsidP="00576089">
      <w:pPr>
        <w:spacing w:line="260" w:lineRule="atLeast"/>
        <w:jc w:val="both"/>
        <w:rPr>
          <w:rFonts w:cs="Arial"/>
          <w:sz w:val="20"/>
        </w:rPr>
      </w:pPr>
      <w:r w:rsidRPr="00E24D6D">
        <w:rPr>
          <w:rFonts w:cs="Arial"/>
          <w:sz w:val="20"/>
        </w:rPr>
        <w:t xml:space="preserve">Načrt požarnega varovanja mora zajemati obvezne sestavine, ki jih določa veljavni Pravilnik o požarnem varovanju (Uradni list RS, št. 107/07 in 92/10). </w:t>
      </w:r>
    </w:p>
    <w:p w14:paraId="5F98696C" w14:textId="77777777" w:rsidR="0006632E" w:rsidRPr="00E24D6D" w:rsidRDefault="0006632E" w:rsidP="00EB108F">
      <w:pPr>
        <w:spacing w:line="260" w:lineRule="atLeast"/>
        <w:jc w:val="both"/>
        <w:rPr>
          <w:rFonts w:cs="Arial"/>
          <w:sz w:val="20"/>
        </w:rPr>
      </w:pPr>
    </w:p>
    <w:p w14:paraId="33E9E97C" w14:textId="3F446E0D" w:rsidR="0006632E" w:rsidRPr="00E24D6D" w:rsidRDefault="0006632E" w:rsidP="00EB108F">
      <w:pPr>
        <w:pStyle w:val="pogodbaleni"/>
        <w:numPr>
          <w:ilvl w:val="0"/>
          <w:numId w:val="7"/>
        </w:numPr>
        <w:tabs>
          <w:tab w:val="left" w:pos="357"/>
        </w:tabs>
        <w:spacing w:before="0" w:after="0" w:line="260" w:lineRule="atLeast"/>
        <w:ind w:left="357" w:hanging="357"/>
        <w:rPr>
          <w:rFonts w:cs="Arial"/>
          <w:b/>
          <w:szCs w:val="20"/>
        </w:rPr>
      </w:pPr>
      <w:r w:rsidRPr="00E24D6D">
        <w:rPr>
          <w:rFonts w:cs="Arial"/>
          <w:b/>
          <w:szCs w:val="20"/>
        </w:rPr>
        <w:t>člen</w:t>
      </w:r>
    </w:p>
    <w:p w14:paraId="7A77C1F4" w14:textId="77777777" w:rsidR="00EB108F" w:rsidRPr="00E24D6D" w:rsidRDefault="00EB108F" w:rsidP="00EB108F">
      <w:pPr>
        <w:spacing w:line="260" w:lineRule="atLeast"/>
        <w:jc w:val="both"/>
        <w:rPr>
          <w:rFonts w:cs="Arial"/>
          <w:sz w:val="20"/>
        </w:rPr>
      </w:pPr>
    </w:p>
    <w:p w14:paraId="4B5398AE" w14:textId="0F5B47FD" w:rsidR="00744710" w:rsidRPr="00E24D6D" w:rsidRDefault="00744710" w:rsidP="00676618">
      <w:pPr>
        <w:spacing w:line="260" w:lineRule="atLeast"/>
        <w:jc w:val="both"/>
        <w:rPr>
          <w:rFonts w:cs="Arial"/>
          <w:sz w:val="20"/>
        </w:rPr>
      </w:pPr>
      <w:r w:rsidRPr="00E24D6D">
        <w:rPr>
          <w:rFonts w:cs="Arial"/>
          <w:sz w:val="20"/>
        </w:rPr>
        <w:t xml:space="preserve">Izvajalec je dolžan </w:t>
      </w:r>
      <w:r w:rsidR="00676618" w:rsidRPr="00E24D6D">
        <w:rPr>
          <w:rFonts w:cs="Arial"/>
          <w:sz w:val="20"/>
        </w:rPr>
        <w:t>izvajati storitve, ki so po</w:t>
      </w:r>
      <w:r w:rsidR="009627B0" w:rsidRPr="00E24D6D">
        <w:rPr>
          <w:rFonts w:cs="Arial"/>
          <w:sz w:val="20"/>
        </w:rPr>
        <w:t>drobneje opredeljene v Prilogi 1</w:t>
      </w:r>
      <w:r w:rsidR="00676618" w:rsidRPr="00E24D6D">
        <w:rPr>
          <w:rFonts w:cs="Arial"/>
          <w:sz w:val="20"/>
        </w:rPr>
        <w:t xml:space="preserve">. </w:t>
      </w:r>
    </w:p>
    <w:p w14:paraId="41248B72" w14:textId="77777777" w:rsidR="00744710" w:rsidRPr="00E24D6D" w:rsidRDefault="00744710" w:rsidP="00EB108F">
      <w:pPr>
        <w:spacing w:line="260" w:lineRule="atLeast"/>
        <w:jc w:val="both"/>
        <w:rPr>
          <w:rFonts w:cs="Arial"/>
          <w:sz w:val="20"/>
        </w:rPr>
      </w:pPr>
    </w:p>
    <w:p w14:paraId="386AF467" w14:textId="77777777" w:rsidR="0006632E" w:rsidRPr="00E24D6D" w:rsidRDefault="0006632E" w:rsidP="00EB108F">
      <w:pPr>
        <w:spacing w:line="260" w:lineRule="atLeast"/>
        <w:jc w:val="both"/>
        <w:rPr>
          <w:rFonts w:cs="Arial"/>
          <w:sz w:val="20"/>
        </w:rPr>
      </w:pPr>
      <w:r w:rsidRPr="00E24D6D">
        <w:rPr>
          <w:rFonts w:cs="Arial"/>
          <w:sz w:val="20"/>
        </w:rPr>
        <w:t>Naročnik je dolžan:</w:t>
      </w:r>
    </w:p>
    <w:p w14:paraId="7A2EE6BC" w14:textId="527D5FBA" w:rsidR="0006632E" w:rsidRPr="00E24D6D" w:rsidRDefault="0006632E" w:rsidP="00A6127C">
      <w:pPr>
        <w:widowControl/>
        <w:numPr>
          <w:ilvl w:val="0"/>
          <w:numId w:val="21"/>
        </w:numPr>
        <w:autoSpaceDE/>
        <w:autoSpaceDN/>
        <w:adjustRightInd/>
        <w:spacing w:line="260" w:lineRule="atLeast"/>
        <w:jc w:val="both"/>
        <w:rPr>
          <w:rFonts w:cs="Arial"/>
          <w:sz w:val="20"/>
        </w:rPr>
      </w:pPr>
      <w:r w:rsidRPr="00E24D6D">
        <w:rPr>
          <w:rFonts w:cs="Arial"/>
          <w:sz w:val="20"/>
        </w:rPr>
        <w:t>zagotoviti tehnično opremo za izvajanje požarnega varovanja;</w:t>
      </w:r>
    </w:p>
    <w:p w14:paraId="7456B9E6" w14:textId="2ECE5211" w:rsidR="0006632E" w:rsidRPr="00E24D6D" w:rsidRDefault="0006632E" w:rsidP="00A6127C">
      <w:pPr>
        <w:widowControl/>
        <w:numPr>
          <w:ilvl w:val="0"/>
          <w:numId w:val="21"/>
        </w:numPr>
        <w:autoSpaceDE/>
        <w:autoSpaceDN/>
        <w:adjustRightInd/>
        <w:spacing w:line="260" w:lineRule="atLeast"/>
        <w:jc w:val="both"/>
        <w:rPr>
          <w:rFonts w:cs="Arial"/>
          <w:sz w:val="20"/>
        </w:rPr>
      </w:pPr>
      <w:r w:rsidRPr="00E24D6D">
        <w:rPr>
          <w:rFonts w:cs="Arial"/>
          <w:sz w:val="20"/>
        </w:rPr>
        <w:t>zagotoviti brezhibnost</w:t>
      </w:r>
      <w:r w:rsidR="00A93104" w:rsidRPr="00E24D6D">
        <w:rPr>
          <w:rFonts w:cs="Arial"/>
          <w:sz w:val="20"/>
        </w:rPr>
        <w:t xml:space="preserve"> delovanja</w:t>
      </w:r>
      <w:r w:rsidRPr="00E24D6D">
        <w:rPr>
          <w:rFonts w:cs="Arial"/>
          <w:sz w:val="20"/>
        </w:rPr>
        <w:t xml:space="preserve"> sistemov</w:t>
      </w:r>
      <w:r w:rsidR="003066FE" w:rsidRPr="00E24D6D">
        <w:rPr>
          <w:rFonts w:cs="Arial"/>
          <w:sz w:val="20"/>
        </w:rPr>
        <w:t xml:space="preserve"> za požarno varovanje</w:t>
      </w:r>
      <w:r w:rsidRPr="00E24D6D">
        <w:rPr>
          <w:rFonts w:cs="Arial"/>
          <w:sz w:val="20"/>
        </w:rPr>
        <w:t>, kar bo dokazoval s poročili o pregledu in preizkusu ter potrdili o brezhibnem delovanju sistemov;</w:t>
      </w:r>
    </w:p>
    <w:p w14:paraId="615A1963" w14:textId="77777777" w:rsidR="00EB108F" w:rsidRPr="00E24D6D" w:rsidRDefault="00EB108F" w:rsidP="00EB108F">
      <w:pPr>
        <w:spacing w:line="260" w:lineRule="atLeast"/>
        <w:jc w:val="both"/>
        <w:rPr>
          <w:rFonts w:cs="Arial"/>
          <w:sz w:val="20"/>
        </w:rPr>
      </w:pPr>
    </w:p>
    <w:p w14:paraId="131FCE20" w14:textId="1FB7C7CD" w:rsidR="00DC15A9" w:rsidRPr="00E24D6D" w:rsidRDefault="0006632E" w:rsidP="00EB108F">
      <w:pPr>
        <w:spacing w:line="260" w:lineRule="atLeast"/>
        <w:jc w:val="both"/>
        <w:rPr>
          <w:rFonts w:cs="Arial"/>
          <w:sz w:val="20"/>
        </w:rPr>
      </w:pPr>
      <w:r w:rsidRPr="00E24D6D">
        <w:rPr>
          <w:rFonts w:cs="Arial"/>
          <w:sz w:val="20"/>
        </w:rPr>
        <w:t>Naročnik</w:t>
      </w:r>
      <w:r w:rsidR="00AE1F86" w:rsidRPr="00E24D6D">
        <w:rPr>
          <w:rFonts w:cs="Arial"/>
          <w:sz w:val="20"/>
        </w:rPr>
        <w:t xml:space="preserve"> in naročnik 2</w:t>
      </w:r>
      <w:r w:rsidRPr="00E24D6D">
        <w:rPr>
          <w:rFonts w:cs="Arial"/>
          <w:sz w:val="20"/>
        </w:rPr>
        <w:t xml:space="preserve"> izvajalcu ne prizna</w:t>
      </w:r>
      <w:r w:rsidR="00035859">
        <w:rPr>
          <w:rFonts w:cs="Arial"/>
          <w:sz w:val="20"/>
        </w:rPr>
        <w:t>ta</w:t>
      </w:r>
      <w:r w:rsidRPr="00E24D6D">
        <w:rPr>
          <w:rFonts w:cs="Arial"/>
          <w:sz w:val="20"/>
        </w:rPr>
        <w:t xml:space="preserve"> dodatnih stroškov </w:t>
      </w:r>
      <w:r w:rsidR="00DC15A9" w:rsidRPr="00E24D6D">
        <w:rPr>
          <w:rFonts w:cs="Arial"/>
          <w:sz w:val="20"/>
        </w:rPr>
        <w:t>v primeru alarmov, ki jih sprožijo izvajalčevi zaposleni.</w:t>
      </w:r>
    </w:p>
    <w:p w14:paraId="5AB457C9" w14:textId="5D39D65F" w:rsidR="0006632E" w:rsidRPr="00E24D6D" w:rsidRDefault="0006632E" w:rsidP="00EB108F">
      <w:pPr>
        <w:spacing w:line="260" w:lineRule="atLeast"/>
        <w:jc w:val="both"/>
        <w:rPr>
          <w:rFonts w:cs="Arial"/>
          <w:sz w:val="20"/>
        </w:rPr>
      </w:pPr>
    </w:p>
    <w:p w14:paraId="2AEA6A87" w14:textId="652679AE" w:rsidR="0006632E" w:rsidRPr="00E24D6D" w:rsidRDefault="0006632E" w:rsidP="00EB108F">
      <w:pPr>
        <w:pStyle w:val="pogodbaleni"/>
        <w:numPr>
          <w:ilvl w:val="0"/>
          <w:numId w:val="7"/>
        </w:numPr>
        <w:tabs>
          <w:tab w:val="left" w:pos="357"/>
        </w:tabs>
        <w:spacing w:before="0" w:after="0" w:line="260" w:lineRule="atLeast"/>
        <w:ind w:left="357" w:hanging="357"/>
        <w:rPr>
          <w:rFonts w:cs="Arial"/>
          <w:b/>
          <w:szCs w:val="20"/>
        </w:rPr>
      </w:pPr>
      <w:r w:rsidRPr="00E24D6D">
        <w:rPr>
          <w:rFonts w:cs="Arial"/>
          <w:b/>
          <w:szCs w:val="20"/>
        </w:rPr>
        <w:t>člen</w:t>
      </w:r>
    </w:p>
    <w:p w14:paraId="41383059" w14:textId="77777777" w:rsidR="00EB108F" w:rsidRPr="00E24D6D" w:rsidRDefault="00EB108F" w:rsidP="00EB108F">
      <w:pPr>
        <w:spacing w:line="260" w:lineRule="atLeast"/>
        <w:jc w:val="both"/>
        <w:rPr>
          <w:rFonts w:cs="Arial"/>
          <w:sz w:val="20"/>
        </w:rPr>
      </w:pPr>
    </w:p>
    <w:p w14:paraId="7E057C47" w14:textId="1A8918EE" w:rsidR="0006632E" w:rsidRPr="00E24D6D" w:rsidRDefault="0006632E" w:rsidP="00EB108F">
      <w:pPr>
        <w:spacing w:line="260" w:lineRule="atLeast"/>
        <w:jc w:val="both"/>
        <w:rPr>
          <w:rFonts w:cs="Arial"/>
          <w:sz w:val="20"/>
        </w:rPr>
      </w:pPr>
      <w:r w:rsidRPr="00E24D6D">
        <w:rPr>
          <w:rFonts w:cs="Arial"/>
          <w:sz w:val="20"/>
        </w:rPr>
        <w:t xml:space="preserve">Izvajalec je dolžan zagotoviti ukrepanje na objektu najkasneje </w:t>
      </w:r>
      <w:r w:rsidR="000A4CA4" w:rsidRPr="00E24D6D">
        <w:rPr>
          <w:rFonts w:cs="Arial"/>
          <w:sz w:val="20"/>
        </w:rPr>
        <w:t>petnajst (</w:t>
      </w:r>
      <w:r w:rsidRPr="00E24D6D">
        <w:rPr>
          <w:rFonts w:cs="Arial"/>
          <w:sz w:val="20"/>
        </w:rPr>
        <w:t>15</w:t>
      </w:r>
      <w:r w:rsidR="000A4CA4" w:rsidRPr="00E24D6D">
        <w:rPr>
          <w:rFonts w:cs="Arial"/>
          <w:sz w:val="20"/>
        </w:rPr>
        <w:t>)</w:t>
      </w:r>
      <w:r w:rsidRPr="00E24D6D">
        <w:rPr>
          <w:rFonts w:cs="Arial"/>
          <w:sz w:val="20"/>
        </w:rPr>
        <w:t xml:space="preserve"> minut po sprejemu signala. Če izvajalec v času veljavnosti te pogodbe na objektu ne more več zagotavljati intervencije v manj kot </w:t>
      </w:r>
      <w:r w:rsidR="00CC0C88" w:rsidRPr="00E24D6D">
        <w:rPr>
          <w:rFonts w:cs="Arial"/>
          <w:sz w:val="20"/>
        </w:rPr>
        <w:t>petnajstih (</w:t>
      </w:r>
      <w:r w:rsidRPr="00E24D6D">
        <w:rPr>
          <w:rFonts w:cs="Arial"/>
          <w:sz w:val="20"/>
        </w:rPr>
        <w:t>15</w:t>
      </w:r>
      <w:r w:rsidR="00CC0C88" w:rsidRPr="00E24D6D">
        <w:rPr>
          <w:rFonts w:cs="Arial"/>
          <w:sz w:val="20"/>
        </w:rPr>
        <w:t>)</w:t>
      </w:r>
      <w:r w:rsidRPr="00E24D6D">
        <w:rPr>
          <w:rFonts w:cs="Arial"/>
          <w:sz w:val="20"/>
        </w:rPr>
        <w:t xml:space="preserve"> minutah, mora o tem takoj obvestiti naročnik</w:t>
      </w:r>
      <w:r w:rsidR="00A43225">
        <w:rPr>
          <w:rFonts w:cs="Arial"/>
          <w:sz w:val="20"/>
        </w:rPr>
        <w:t>a</w:t>
      </w:r>
      <w:r w:rsidRPr="00E24D6D">
        <w:rPr>
          <w:rFonts w:cs="Arial"/>
          <w:sz w:val="20"/>
        </w:rPr>
        <w:t>.</w:t>
      </w:r>
    </w:p>
    <w:p w14:paraId="23B07FA1" w14:textId="5D6A69D0" w:rsidR="003066FE" w:rsidRPr="00E24D6D" w:rsidRDefault="003066FE" w:rsidP="00EB108F">
      <w:pPr>
        <w:spacing w:line="260" w:lineRule="atLeast"/>
        <w:jc w:val="both"/>
        <w:rPr>
          <w:rFonts w:cs="Arial"/>
          <w:sz w:val="20"/>
        </w:rPr>
      </w:pPr>
    </w:p>
    <w:p w14:paraId="566A351D" w14:textId="792E4CC4" w:rsidR="003066FE" w:rsidRPr="00E24D6D" w:rsidRDefault="003066FE" w:rsidP="00EB108F">
      <w:pPr>
        <w:spacing w:line="260" w:lineRule="atLeast"/>
        <w:jc w:val="both"/>
        <w:rPr>
          <w:rFonts w:cs="Arial"/>
          <w:sz w:val="20"/>
        </w:rPr>
      </w:pPr>
      <w:r w:rsidRPr="00E24D6D">
        <w:rPr>
          <w:rFonts w:cs="Arial"/>
          <w:sz w:val="20"/>
        </w:rPr>
        <w:lastRenderedPageBreak/>
        <w:t>V primeru nespoštovanja obveznosti iz prejšnjega odstavka tega člena lahko naročnik uporab</w:t>
      </w:r>
      <w:r w:rsidR="00845489" w:rsidRPr="00E24D6D">
        <w:rPr>
          <w:rFonts w:cs="Arial"/>
          <w:sz w:val="20"/>
        </w:rPr>
        <w:t>i določila</w:t>
      </w:r>
      <w:r w:rsidR="00557669" w:rsidRPr="00E24D6D">
        <w:rPr>
          <w:rFonts w:cs="Arial"/>
          <w:sz w:val="20"/>
        </w:rPr>
        <w:t>, ki se uporabljajo za pogodbeno kazen</w:t>
      </w:r>
      <w:r w:rsidRPr="00E24D6D">
        <w:rPr>
          <w:rFonts w:cs="Arial"/>
          <w:sz w:val="20"/>
        </w:rPr>
        <w:t>.</w:t>
      </w:r>
    </w:p>
    <w:p w14:paraId="0214104B" w14:textId="77777777" w:rsidR="0006632E" w:rsidRPr="00E24D6D" w:rsidRDefault="0006632E" w:rsidP="00EB108F">
      <w:pPr>
        <w:spacing w:line="260" w:lineRule="atLeast"/>
        <w:jc w:val="both"/>
        <w:rPr>
          <w:rFonts w:cs="Arial"/>
          <w:sz w:val="20"/>
        </w:rPr>
      </w:pPr>
    </w:p>
    <w:p w14:paraId="3075E464" w14:textId="77777777" w:rsidR="0006632E" w:rsidRPr="00E24D6D" w:rsidRDefault="0006632E" w:rsidP="00EB108F">
      <w:pPr>
        <w:pStyle w:val="pogodbaleni"/>
        <w:numPr>
          <w:ilvl w:val="0"/>
          <w:numId w:val="7"/>
        </w:numPr>
        <w:tabs>
          <w:tab w:val="left" w:pos="357"/>
        </w:tabs>
        <w:spacing w:before="0" w:after="0" w:line="260" w:lineRule="atLeast"/>
        <w:ind w:left="357" w:hanging="357"/>
        <w:rPr>
          <w:rFonts w:cs="Arial"/>
          <w:b/>
          <w:szCs w:val="20"/>
        </w:rPr>
      </w:pPr>
      <w:r w:rsidRPr="00E24D6D">
        <w:rPr>
          <w:rFonts w:cs="Arial"/>
          <w:b/>
          <w:szCs w:val="20"/>
        </w:rPr>
        <w:t>člen</w:t>
      </w:r>
    </w:p>
    <w:p w14:paraId="25CBC2F7" w14:textId="77777777" w:rsidR="00EB108F" w:rsidRPr="00E24D6D" w:rsidRDefault="00EB108F" w:rsidP="00EB108F">
      <w:pPr>
        <w:spacing w:line="260" w:lineRule="atLeast"/>
        <w:jc w:val="both"/>
        <w:rPr>
          <w:rFonts w:cs="Arial"/>
          <w:sz w:val="20"/>
        </w:rPr>
      </w:pPr>
    </w:p>
    <w:p w14:paraId="0705895E" w14:textId="77777777" w:rsidR="001A1324" w:rsidRPr="001A1324" w:rsidRDefault="001A1324" w:rsidP="001A1324">
      <w:pPr>
        <w:spacing w:line="260" w:lineRule="atLeast"/>
        <w:jc w:val="both"/>
        <w:rPr>
          <w:rFonts w:cs="Arial"/>
          <w:sz w:val="20"/>
        </w:rPr>
      </w:pPr>
      <w:r w:rsidRPr="001A1324">
        <w:rPr>
          <w:rFonts w:cs="Arial"/>
          <w:sz w:val="20"/>
        </w:rPr>
        <w:t xml:space="preserve">Izvajalec je dolžan ravnati s skrbnostjo dobrega strokovnjaka oziroma gospodarno v prid naročnikov ter ščititi njune interese. </w:t>
      </w:r>
    </w:p>
    <w:p w14:paraId="7A737CCA" w14:textId="77777777" w:rsidR="001A1324" w:rsidRPr="001A1324" w:rsidRDefault="001A1324" w:rsidP="001A1324">
      <w:pPr>
        <w:spacing w:line="260" w:lineRule="atLeast"/>
        <w:jc w:val="both"/>
        <w:rPr>
          <w:rFonts w:cs="Arial"/>
          <w:sz w:val="20"/>
        </w:rPr>
      </w:pPr>
    </w:p>
    <w:p w14:paraId="7D9E4027" w14:textId="0FFB870B" w:rsidR="002A653C" w:rsidRDefault="001A1324" w:rsidP="001A1324">
      <w:pPr>
        <w:spacing w:line="260" w:lineRule="atLeast"/>
        <w:jc w:val="both"/>
        <w:rPr>
          <w:rFonts w:cs="Arial"/>
          <w:sz w:val="20"/>
        </w:rPr>
      </w:pPr>
      <w:r w:rsidRPr="001A1324">
        <w:rPr>
          <w:rFonts w:cs="Arial"/>
          <w:sz w:val="20"/>
        </w:rPr>
        <w:t>Izvajalec mora nemudoma obvestiti naročnika, ko ugotovi, da je bila kateremu od naročnikov ali tretji osebi povzročena škoda, ne glede na to kdo je škodo povzročil.</w:t>
      </w:r>
    </w:p>
    <w:p w14:paraId="3F78655F" w14:textId="08D5C615" w:rsidR="006B53C8" w:rsidRDefault="006B53C8" w:rsidP="001A1324">
      <w:pPr>
        <w:spacing w:line="260" w:lineRule="atLeast"/>
        <w:jc w:val="both"/>
        <w:rPr>
          <w:rFonts w:cs="Arial"/>
          <w:sz w:val="20"/>
        </w:rPr>
      </w:pPr>
    </w:p>
    <w:p w14:paraId="0C1CBB92" w14:textId="2CEFD7BE" w:rsidR="006B53C8" w:rsidRDefault="006B53C8" w:rsidP="001A1324">
      <w:pPr>
        <w:spacing w:line="260" w:lineRule="atLeast"/>
        <w:jc w:val="both"/>
        <w:rPr>
          <w:rFonts w:cs="Arial"/>
          <w:sz w:val="20"/>
        </w:rPr>
      </w:pPr>
      <w:r w:rsidRPr="006B53C8">
        <w:rPr>
          <w:rFonts w:cs="Arial"/>
          <w:sz w:val="20"/>
        </w:rPr>
        <w:t>Izvajalec odgovarja za škodo, ki jo povzročijo pri njem zaposleni delavci ali njegovi podizvajalci.</w:t>
      </w:r>
    </w:p>
    <w:p w14:paraId="2F736F96" w14:textId="77777777" w:rsidR="001A1324" w:rsidRPr="00E24D6D" w:rsidRDefault="001A1324" w:rsidP="001A1324">
      <w:pPr>
        <w:spacing w:line="260" w:lineRule="atLeast"/>
        <w:jc w:val="both"/>
        <w:rPr>
          <w:rFonts w:cs="Arial"/>
          <w:sz w:val="20"/>
        </w:rPr>
      </w:pPr>
    </w:p>
    <w:p w14:paraId="571959ED"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503B1E4C" w14:textId="77777777" w:rsidR="00EB108F" w:rsidRPr="00E24D6D" w:rsidRDefault="00EB108F" w:rsidP="00EB108F">
      <w:pPr>
        <w:spacing w:line="260" w:lineRule="atLeast"/>
        <w:jc w:val="both"/>
        <w:rPr>
          <w:rFonts w:cs="Arial"/>
          <w:sz w:val="20"/>
        </w:rPr>
      </w:pPr>
    </w:p>
    <w:p w14:paraId="029BCC91" w14:textId="22BD38DC" w:rsidR="00565177" w:rsidRPr="00E24D6D" w:rsidRDefault="00565177" w:rsidP="00EB108F">
      <w:pPr>
        <w:spacing w:line="260" w:lineRule="atLeast"/>
        <w:jc w:val="both"/>
        <w:rPr>
          <w:rFonts w:cs="Arial"/>
          <w:sz w:val="20"/>
        </w:rPr>
      </w:pPr>
      <w:r w:rsidRPr="00E24D6D">
        <w:rPr>
          <w:rFonts w:cs="Arial"/>
          <w:sz w:val="20"/>
        </w:rPr>
        <w:t>Izvajalec s podpisom te pogodbe potrjuje, da je v celoti seznanjen z obsegom in zahtevnostjo pogodbenih storitev.</w:t>
      </w:r>
    </w:p>
    <w:p w14:paraId="2E0386A2" w14:textId="77777777" w:rsidR="00565177" w:rsidRPr="00E24D6D" w:rsidRDefault="00565177" w:rsidP="00EB108F">
      <w:pPr>
        <w:spacing w:line="260" w:lineRule="atLeast"/>
        <w:jc w:val="both"/>
        <w:rPr>
          <w:rFonts w:cs="Arial"/>
          <w:sz w:val="20"/>
        </w:rPr>
      </w:pPr>
    </w:p>
    <w:p w14:paraId="5850B1EB" w14:textId="77777777" w:rsidR="00565177" w:rsidRPr="00E24D6D" w:rsidRDefault="00565177" w:rsidP="00EB108F">
      <w:pPr>
        <w:spacing w:line="260" w:lineRule="atLeast"/>
        <w:jc w:val="both"/>
        <w:rPr>
          <w:rFonts w:cs="Arial"/>
          <w:sz w:val="20"/>
        </w:rPr>
      </w:pPr>
      <w:r w:rsidRPr="00E24D6D">
        <w:rPr>
          <w:rFonts w:cs="Arial"/>
          <w:sz w:val="20"/>
        </w:rPr>
        <w:t>Za opravljanje storitev po tej pogodbi je izvajalec dolžan:</w:t>
      </w:r>
    </w:p>
    <w:p w14:paraId="2AC676A3" w14:textId="22BEA890"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svoje pogodbene obveznosti opravljati strokovno, brezhibno in kvalitetno ter na najracionalnejši način v o</w:t>
      </w:r>
      <w:r w:rsidR="00143C14" w:rsidRPr="00E24D6D">
        <w:rPr>
          <w:rFonts w:cs="Arial"/>
          <w:sz w:val="20"/>
        </w:rPr>
        <w:t>kviru naročnikovih specifikacij;</w:t>
      </w:r>
    </w:p>
    <w:p w14:paraId="1AC22522" w14:textId="1F03858A"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 xml:space="preserve">izvajati svoje pogodbene </w:t>
      </w:r>
      <w:r w:rsidR="00143C14" w:rsidRPr="00E24D6D">
        <w:rPr>
          <w:rFonts w:cs="Arial"/>
          <w:sz w:val="20"/>
        </w:rPr>
        <w:t>obveznosti v dogovorjenih rokih;</w:t>
      </w:r>
    </w:p>
    <w:p w14:paraId="075764C3" w14:textId="449D5E0C"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pri izvajanju pogodbenih obveznosti uporabljati napredne info</w:t>
      </w:r>
      <w:r w:rsidR="00143C14" w:rsidRPr="00E24D6D">
        <w:rPr>
          <w:rFonts w:cs="Arial"/>
          <w:sz w:val="20"/>
        </w:rPr>
        <w:t>rmacijske tehnologije in metode;</w:t>
      </w:r>
    </w:p>
    <w:p w14:paraId="3EC13514" w14:textId="77777777"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upoštevati zakonske določbe in veljavna naročnikova pravila za varovanje in zaščito, s katerimi se je dolža</w:t>
      </w:r>
      <w:r w:rsidR="005217A9" w:rsidRPr="00E24D6D">
        <w:rPr>
          <w:rFonts w:cs="Arial"/>
          <w:sz w:val="20"/>
        </w:rPr>
        <w:t>n seznaniti ob podpisu pogodbe.</w:t>
      </w:r>
    </w:p>
    <w:p w14:paraId="401329B1" w14:textId="52BDC1DB" w:rsidR="005A57A8" w:rsidRPr="00E24D6D" w:rsidRDefault="005A57A8" w:rsidP="00EB108F">
      <w:pPr>
        <w:spacing w:line="260" w:lineRule="atLeast"/>
        <w:jc w:val="both"/>
        <w:rPr>
          <w:rFonts w:cs="Arial"/>
          <w:sz w:val="20"/>
        </w:rPr>
      </w:pPr>
    </w:p>
    <w:p w14:paraId="3C38CDDF"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6C9F9858" w14:textId="77777777" w:rsidR="00EB108F" w:rsidRPr="00E24D6D" w:rsidRDefault="00EB108F" w:rsidP="00EB108F">
      <w:pPr>
        <w:spacing w:line="260" w:lineRule="atLeast"/>
        <w:jc w:val="both"/>
        <w:rPr>
          <w:rFonts w:cs="Arial"/>
          <w:sz w:val="20"/>
        </w:rPr>
      </w:pPr>
    </w:p>
    <w:p w14:paraId="6A3EC6C4" w14:textId="35D40123" w:rsidR="00565177" w:rsidRPr="00E24D6D" w:rsidRDefault="00565177" w:rsidP="00EB108F">
      <w:pPr>
        <w:spacing w:line="260" w:lineRule="atLeast"/>
        <w:jc w:val="both"/>
        <w:rPr>
          <w:rFonts w:cs="Arial"/>
          <w:sz w:val="20"/>
        </w:rPr>
      </w:pPr>
      <w:r w:rsidRPr="00E24D6D">
        <w:rPr>
          <w:rFonts w:cs="Arial"/>
          <w:sz w:val="20"/>
        </w:rPr>
        <w:t>Naročnik</w:t>
      </w:r>
      <w:r w:rsidR="00297683" w:rsidRPr="00E24D6D">
        <w:rPr>
          <w:rFonts w:cs="Arial"/>
          <w:sz w:val="20"/>
        </w:rPr>
        <w:t xml:space="preserve"> </w:t>
      </w:r>
      <w:r w:rsidR="000F7404" w:rsidRPr="00E24D6D">
        <w:rPr>
          <w:rFonts w:cs="Arial"/>
          <w:sz w:val="20"/>
        </w:rPr>
        <w:t>i</w:t>
      </w:r>
      <w:r w:rsidR="00297683" w:rsidRPr="00E24D6D">
        <w:rPr>
          <w:rFonts w:cs="Arial"/>
          <w:sz w:val="20"/>
        </w:rPr>
        <w:t xml:space="preserve">ma </w:t>
      </w:r>
      <w:r w:rsidRPr="00E24D6D">
        <w:rPr>
          <w:rFonts w:cs="Arial"/>
          <w:sz w:val="20"/>
        </w:rPr>
        <w:t>pravico izvajati nadzor nad delom izvajalca po tej pogodbi.</w:t>
      </w:r>
    </w:p>
    <w:p w14:paraId="055C367B" w14:textId="77777777" w:rsidR="00565177" w:rsidRPr="00E24D6D" w:rsidRDefault="00565177" w:rsidP="00EB108F">
      <w:pPr>
        <w:spacing w:line="260" w:lineRule="atLeast"/>
        <w:jc w:val="both"/>
        <w:rPr>
          <w:rFonts w:cs="Arial"/>
          <w:sz w:val="20"/>
        </w:rPr>
      </w:pPr>
    </w:p>
    <w:p w14:paraId="3DA2C807" w14:textId="0C8523CC" w:rsidR="00565177" w:rsidRPr="00E24D6D" w:rsidRDefault="00565177" w:rsidP="00EB108F">
      <w:pPr>
        <w:spacing w:line="260" w:lineRule="atLeast"/>
        <w:jc w:val="both"/>
        <w:rPr>
          <w:rFonts w:cs="Arial"/>
          <w:sz w:val="20"/>
        </w:rPr>
      </w:pPr>
      <w:r w:rsidRPr="00E24D6D">
        <w:rPr>
          <w:rFonts w:cs="Arial"/>
          <w:sz w:val="20"/>
        </w:rPr>
        <w:t>Naročnik</w:t>
      </w:r>
      <w:r w:rsidR="00F2377D" w:rsidRPr="00E24D6D">
        <w:rPr>
          <w:rFonts w:cs="Arial"/>
          <w:sz w:val="20"/>
        </w:rPr>
        <w:t xml:space="preserve"> </w:t>
      </w:r>
      <w:r w:rsidRPr="00E24D6D">
        <w:rPr>
          <w:rFonts w:cs="Arial"/>
          <w:sz w:val="20"/>
        </w:rPr>
        <w:t>lahko izvede nadzorstveni pregled zaradi preverjanja katerekoli izvajalčeve obveznosti po tej pogodbi, vključno s preverjanjem, ali izvajalec:</w:t>
      </w:r>
    </w:p>
    <w:p w14:paraId="28E088FD" w14:textId="19B5CEE7"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opravlja storitve po tej pogodbi v s</w:t>
      </w:r>
      <w:r w:rsidR="000818AE" w:rsidRPr="00E24D6D">
        <w:rPr>
          <w:rFonts w:cs="Arial"/>
          <w:sz w:val="20"/>
        </w:rPr>
        <w:t>kladu z zahtevami iz te pogodbe;</w:t>
      </w:r>
    </w:p>
    <w:p w14:paraId="48F42096" w14:textId="0466A73F"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izvaja oziroma upošteva tehnične in druge varnostne ukrepe glede varovanja podatkov a</w:t>
      </w:r>
      <w:r w:rsidR="000818AE" w:rsidRPr="00E24D6D">
        <w:rPr>
          <w:rFonts w:cs="Arial"/>
          <w:sz w:val="20"/>
        </w:rPr>
        <w:t>li kakovosti izvedenih storitev;</w:t>
      </w:r>
    </w:p>
    <w:p w14:paraId="0272282B" w14:textId="44B9160B" w:rsidR="00D5134F" w:rsidRPr="00E24D6D" w:rsidRDefault="00565177" w:rsidP="00EB108F">
      <w:pPr>
        <w:widowControl/>
        <w:numPr>
          <w:ilvl w:val="0"/>
          <w:numId w:val="21"/>
        </w:numPr>
        <w:autoSpaceDE/>
        <w:autoSpaceDN/>
        <w:adjustRightInd/>
        <w:spacing w:line="260" w:lineRule="atLeast"/>
        <w:jc w:val="both"/>
        <w:rPr>
          <w:rFonts w:cs="Arial"/>
          <w:sz w:val="20"/>
        </w:rPr>
      </w:pPr>
      <w:r w:rsidRPr="00E24D6D">
        <w:rPr>
          <w:rFonts w:cs="Arial"/>
          <w:sz w:val="20"/>
        </w:rPr>
        <w:t>upošteva predpise, ki se uporabljajo za storitve, ki so predmet te pogodbe</w:t>
      </w:r>
      <w:r w:rsidR="00EF664D" w:rsidRPr="00E24D6D">
        <w:rPr>
          <w:rFonts w:cs="Arial"/>
          <w:sz w:val="20"/>
        </w:rPr>
        <w:t>.</w:t>
      </w:r>
    </w:p>
    <w:p w14:paraId="3E01B82A" w14:textId="77777777" w:rsidR="00B43EA5" w:rsidRPr="00E24D6D" w:rsidRDefault="00B43EA5" w:rsidP="00EB108F">
      <w:pPr>
        <w:spacing w:line="260" w:lineRule="atLeast"/>
        <w:jc w:val="both"/>
        <w:rPr>
          <w:rFonts w:cs="Arial"/>
          <w:sz w:val="20"/>
        </w:rPr>
      </w:pPr>
    </w:p>
    <w:p w14:paraId="59A3AE97" w14:textId="32F0999B" w:rsidR="00565177" w:rsidRPr="00E24D6D" w:rsidRDefault="00565177" w:rsidP="00EB108F">
      <w:pPr>
        <w:pStyle w:val="Naslov2"/>
        <w:numPr>
          <w:ilvl w:val="0"/>
          <w:numId w:val="3"/>
        </w:numPr>
        <w:spacing w:before="0" w:after="0"/>
        <w:rPr>
          <w:rFonts w:cs="Arial"/>
        </w:rPr>
      </w:pPr>
      <w:r w:rsidRPr="00E24D6D">
        <w:rPr>
          <w:rFonts w:cs="Arial"/>
        </w:rPr>
        <w:t>CENA IN PLAČILNI POGOJI</w:t>
      </w:r>
    </w:p>
    <w:p w14:paraId="5341B091" w14:textId="77777777" w:rsidR="00EB108F" w:rsidRPr="00E24D6D" w:rsidRDefault="00EB108F" w:rsidP="00EB108F">
      <w:pPr>
        <w:rPr>
          <w:rFonts w:cs="Arial"/>
          <w:sz w:val="20"/>
        </w:rPr>
      </w:pPr>
    </w:p>
    <w:p w14:paraId="776DAEAB"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5DB684B3" w14:textId="77777777" w:rsidR="00EB108F" w:rsidRPr="00E24D6D" w:rsidRDefault="00EB108F" w:rsidP="00EB108F">
      <w:pPr>
        <w:spacing w:line="260" w:lineRule="atLeast"/>
        <w:jc w:val="both"/>
        <w:rPr>
          <w:rFonts w:cs="Arial"/>
          <w:sz w:val="20"/>
        </w:rPr>
      </w:pPr>
    </w:p>
    <w:p w14:paraId="584FF776" w14:textId="3090C34B" w:rsidR="004D51D3" w:rsidRPr="00E24D6D" w:rsidRDefault="003779A9" w:rsidP="00EB108F">
      <w:pPr>
        <w:spacing w:line="260" w:lineRule="atLeast"/>
        <w:jc w:val="both"/>
        <w:rPr>
          <w:rFonts w:cs="Arial"/>
          <w:sz w:val="20"/>
        </w:rPr>
      </w:pPr>
      <w:r w:rsidRPr="00E24D6D">
        <w:rPr>
          <w:rFonts w:cs="Arial"/>
          <w:sz w:val="20"/>
        </w:rPr>
        <w:t>Cene se obračunavajo na osnovi ponudbenega</w:t>
      </w:r>
      <w:r w:rsidR="00012650" w:rsidRPr="00E24D6D">
        <w:rPr>
          <w:rFonts w:cs="Arial"/>
          <w:sz w:val="20"/>
        </w:rPr>
        <w:t xml:space="preserve"> predračuna, ki je P</w:t>
      </w:r>
      <w:r w:rsidR="004E5BF8" w:rsidRPr="00E24D6D">
        <w:rPr>
          <w:rFonts w:cs="Arial"/>
          <w:sz w:val="20"/>
        </w:rPr>
        <w:t xml:space="preserve">riloga </w:t>
      </w:r>
      <w:r w:rsidR="005720F6" w:rsidRPr="00E24D6D">
        <w:rPr>
          <w:rFonts w:cs="Arial"/>
          <w:sz w:val="20"/>
        </w:rPr>
        <w:t>2</w:t>
      </w:r>
      <w:r w:rsidR="004E5BF8" w:rsidRPr="00E24D6D">
        <w:rPr>
          <w:rFonts w:cs="Arial"/>
          <w:sz w:val="20"/>
        </w:rPr>
        <w:t xml:space="preserve"> in sestavni del te pogodbe. </w:t>
      </w:r>
    </w:p>
    <w:p w14:paraId="63354C22" w14:textId="44687396" w:rsidR="0040217B" w:rsidRPr="00E24D6D" w:rsidRDefault="0040217B" w:rsidP="00EB108F">
      <w:pPr>
        <w:spacing w:line="260" w:lineRule="atLeast"/>
        <w:jc w:val="both"/>
        <w:rPr>
          <w:rFonts w:cs="Arial"/>
          <w:sz w:val="20"/>
        </w:rPr>
      </w:pPr>
    </w:p>
    <w:p w14:paraId="17A0AA2E" w14:textId="31F8B804" w:rsidR="005073F4" w:rsidRPr="00E24D6D" w:rsidRDefault="005073F4" w:rsidP="005073F4">
      <w:pPr>
        <w:spacing w:line="260" w:lineRule="atLeast"/>
        <w:jc w:val="both"/>
        <w:rPr>
          <w:rFonts w:cs="Arial"/>
          <w:sz w:val="20"/>
        </w:rPr>
      </w:pPr>
      <w:r w:rsidRPr="00E24D6D">
        <w:rPr>
          <w:rFonts w:cs="Arial"/>
          <w:sz w:val="20"/>
        </w:rPr>
        <w:t>Cena za izvedbo predmeta te pogodbe</w:t>
      </w:r>
      <w:r w:rsidR="00016C6A" w:rsidRPr="00E24D6D">
        <w:rPr>
          <w:rFonts w:cs="Arial"/>
          <w:sz w:val="20"/>
        </w:rPr>
        <w:t xml:space="preserve"> v EUR</w:t>
      </w:r>
      <w:r w:rsidRPr="00E24D6D">
        <w:rPr>
          <w:rFonts w:cs="Arial"/>
          <w:sz w:val="20"/>
        </w:rPr>
        <w:t xml:space="preserve"> z DDV je fiksna za obdobje veljavnosti te pogodbe in vključuje vse stroške za izvedbo predmeta pogodbe.</w:t>
      </w:r>
    </w:p>
    <w:p w14:paraId="09AD685A" w14:textId="77777777" w:rsidR="005073F4" w:rsidRPr="00E24D6D" w:rsidRDefault="005073F4" w:rsidP="005073F4">
      <w:pPr>
        <w:spacing w:line="260" w:lineRule="atLeast"/>
        <w:jc w:val="both"/>
        <w:rPr>
          <w:rFonts w:cs="Arial"/>
          <w:sz w:val="20"/>
        </w:rPr>
      </w:pPr>
    </w:p>
    <w:p w14:paraId="7C5BCC9C" w14:textId="77777777" w:rsidR="005073F4" w:rsidRPr="00E24D6D" w:rsidRDefault="005073F4" w:rsidP="005073F4">
      <w:pPr>
        <w:jc w:val="both"/>
        <w:rPr>
          <w:rFonts w:eastAsia="Calibri" w:cs="Arial"/>
          <w:sz w:val="20"/>
        </w:rPr>
      </w:pPr>
      <w:r w:rsidRPr="00E24D6D">
        <w:rPr>
          <w:rFonts w:cs="Arial"/>
          <w:sz w:val="20"/>
        </w:rPr>
        <w:t xml:space="preserve">Skupna predvidena pogodbena vrednost znaša </w:t>
      </w:r>
      <w:r w:rsidRPr="00E24D6D">
        <w:rPr>
          <w:rFonts w:cs="Arial"/>
          <w:sz w:val="20"/>
        </w:rPr>
        <w:fldChar w:fldCharType="begin">
          <w:ffData>
            <w:name w:val="Besedilo48"/>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cs="Arial"/>
          <w:sz w:val="20"/>
        </w:rPr>
        <w:t xml:space="preserve"> EUR z DDV </w:t>
      </w:r>
      <w:r w:rsidRPr="00E24D6D">
        <w:rPr>
          <w:rFonts w:eastAsia="Calibri" w:cs="Arial"/>
          <w:sz w:val="20"/>
        </w:rPr>
        <w:t xml:space="preserve">(z besedo: </w:t>
      </w:r>
      <w:r w:rsidRPr="00E24D6D">
        <w:rPr>
          <w:rFonts w:eastAsia="Calibri" w:cs="Arial"/>
          <w:sz w:val="20"/>
        </w:rPr>
        <w:fldChar w:fldCharType="begin">
          <w:ffData>
            <w:name w:val="Besedilo48"/>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fldChar w:fldCharType="end"/>
      </w:r>
      <w:r w:rsidRPr="00E24D6D">
        <w:rPr>
          <w:rFonts w:eastAsia="Calibri" w:cs="Arial"/>
          <w:sz w:val="20"/>
        </w:rPr>
        <w:t xml:space="preserve"> evrov in </w:t>
      </w:r>
      <w:r w:rsidRPr="00E24D6D">
        <w:rPr>
          <w:rFonts w:eastAsia="Calibri" w:cs="Arial"/>
          <w:sz w:val="20"/>
        </w:rPr>
        <w:fldChar w:fldCharType="begin">
          <w:ffData>
            <w:name w:val="Besedilo48"/>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fldChar w:fldCharType="end"/>
      </w:r>
      <w:r w:rsidRPr="00E24D6D">
        <w:rPr>
          <w:rFonts w:eastAsia="Calibri" w:cs="Arial"/>
          <w:sz w:val="20"/>
        </w:rPr>
        <w:t>/100).</w:t>
      </w:r>
    </w:p>
    <w:p w14:paraId="5C88FCAA" w14:textId="5809EBD1" w:rsidR="005073F4" w:rsidRPr="00E24D6D" w:rsidRDefault="005073F4" w:rsidP="005073F4">
      <w:pPr>
        <w:spacing w:line="260" w:lineRule="atLeast"/>
        <w:jc w:val="both"/>
        <w:rPr>
          <w:rFonts w:cs="Arial"/>
          <w:sz w:val="20"/>
        </w:rPr>
      </w:pPr>
    </w:p>
    <w:p w14:paraId="25198520" w14:textId="6426A829" w:rsidR="005073F4" w:rsidRDefault="00904098" w:rsidP="00EB108F">
      <w:pPr>
        <w:spacing w:line="260" w:lineRule="atLeast"/>
        <w:jc w:val="both"/>
        <w:rPr>
          <w:rFonts w:cs="Arial"/>
          <w:sz w:val="20"/>
        </w:rPr>
      </w:pPr>
      <w:r w:rsidRPr="00904098">
        <w:rPr>
          <w:rFonts w:cs="Arial"/>
          <w:sz w:val="20"/>
        </w:rPr>
        <w:t>Pogodbena vrednost, ki odpade na naročnika, naročnika 2 in uporabnike se določi v skladu z razdelilnikom, ki je Priloga 3 te pogodbe in njen sestavni del.</w:t>
      </w:r>
    </w:p>
    <w:p w14:paraId="3A0E0B74" w14:textId="77777777" w:rsidR="00904098" w:rsidRPr="00E24D6D" w:rsidRDefault="00904098" w:rsidP="00EB108F">
      <w:pPr>
        <w:spacing w:line="260" w:lineRule="atLeast"/>
        <w:jc w:val="both"/>
        <w:rPr>
          <w:rFonts w:cs="Arial"/>
          <w:sz w:val="20"/>
        </w:rPr>
      </w:pPr>
    </w:p>
    <w:p w14:paraId="11C3220F" w14:textId="77777777" w:rsidR="0040217B" w:rsidRPr="00E24D6D" w:rsidRDefault="0040217B"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0B02283A" w14:textId="77777777" w:rsidR="00EB108F" w:rsidRPr="00E24D6D" w:rsidRDefault="00EB108F" w:rsidP="00EB108F">
      <w:pPr>
        <w:spacing w:line="260" w:lineRule="atLeast"/>
        <w:jc w:val="both"/>
        <w:rPr>
          <w:rFonts w:cs="Arial"/>
          <w:sz w:val="20"/>
        </w:rPr>
      </w:pPr>
    </w:p>
    <w:p w14:paraId="47C6294E" w14:textId="2A4A40DA" w:rsidR="0040217B" w:rsidRPr="00E24D6D" w:rsidRDefault="0040217B" w:rsidP="00EB108F">
      <w:pPr>
        <w:spacing w:line="260" w:lineRule="atLeast"/>
        <w:jc w:val="both"/>
        <w:rPr>
          <w:rFonts w:cs="Arial"/>
          <w:sz w:val="20"/>
        </w:rPr>
      </w:pPr>
      <w:r w:rsidRPr="00E24D6D">
        <w:rPr>
          <w:rFonts w:cs="Arial"/>
          <w:sz w:val="20"/>
        </w:rPr>
        <w:lastRenderedPageBreak/>
        <w:t xml:space="preserve">V pogodbeni ceni so vključeni vsi stroški, ki izhajajo iz sklenjenega pogodbenega razmerja, vključno s stroški </w:t>
      </w:r>
      <w:r w:rsidR="009D5D7A" w:rsidRPr="00E24D6D">
        <w:rPr>
          <w:rFonts w:cs="Arial"/>
          <w:sz w:val="20"/>
        </w:rPr>
        <w:t xml:space="preserve">izdelave načrta požarnega varovanja </w:t>
      </w:r>
      <w:r w:rsidRPr="00E24D6D">
        <w:rPr>
          <w:rFonts w:cs="Arial"/>
          <w:sz w:val="20"/>
        </w:rPr>
        <w:t>in morebitni drugi nastali stroški ob začetku izvajanja pogodbenih storitev.</w:t>
      </w:r>
      <w:r w:rsidR="00B26769" w:rsidRPr="00E24D6D">
        <w:rPr>
          <w:rFonts w:cs="Arial"/>
          <w:sz w:val="20"/>
        </w:rPr>
        <w:t xml:space="preserve"> </w:t>
      </w:r>
    </w:p>
    <w:p w14:paraId="3EF96215" w14:textId="49C1B9B6" w:rsidR="0040217B" w:rsidRPr="00E24D6D" w:rsidRDefault="0040217B" w:rsidP="00EB108F">
      <w:pPr>
        <w:spacing w:line="260" w:lineRule="atLeast"/>
        <w:jc w:val="both"/>
        <w:rPr>
          <w:rFonts w:cs="Arial"/>
          <w:sz w:val="20"/>
        </w:rPr>
      </w:pPr>
    </w:p>
    <w:p w14:paraId="271333E6" w14:textId="687CB2D4" w:rsidR="00F56BAE" w:rsidRPr="00E24D6D" w:rsidRDefault="0040217B" w:rsidP="00EB108F">
      <w:pPr>
        <w:spacing w:line="260" w:lineRule="atLeast"/>
        <w:jc w:val="both"/>
        <w:rPr>
          <w:rFonts w:cs="Arial"/>
          <w:sz w:val="20"/>
        </w:rPr>
      </w:pPr>
      <w:r w:rsidRPr="00E24D6D">
        <w:rPr>
          <w:rFonts w:cs="Arial"/>
          <w:sz w:val="20"/>
        </w:rPr>
        <w:t>Izvajalec na mesečnem obračunu izvedenih pogodb</w:t>
      </w:r>
      <w:r w:rsidR="005C7EBD" w:rsidRPr="00E24D6D">
        <w:rPr>
          <w:rFonts w:cs="Arial"/>
          <w:sz w:val="20"/>
        </w:rPr>
        <w:t>enih storitev upošteva pogodbene</w:t>
      </w:r>
      <w:r w:rsidRPr="00E24D6D">
        <w:rPr>
          <w:rFonts w:cs="Arial"/>
          <w:sz w:val="20"/>
        </w:rPr>
        <w:t xml:space="preserve"> cene, ne glede na število dni v mesecu. </w:t>
      </w:r>
    </w:p>
    <w:p w14:paraId="12E556A5" w14:textId="77777777" w:rsidR="00F56BAE" w:rsidRPr="00E24D6D" w:rsidRDefault="00F56BAE" w:rsidP="00EB108F">
      <w:pPr>
        <w:spacing w:line="260" w:lineRule="atLeast"/>
        <w:jc w:val="both"/>
        <w:rPr>
          <w:rFonts w:cs="Arial"/>
          <w:sz w:val="20"/>
        </w:rPr>
      </w:pPr>
    </w:p>
    <w:p w14:paraId="2D2C785E"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59AB4822" w14:textId="77777777" w:rsidR="00EB108F" w:rsidRPr="00E24D6D" w:rsidRDefault="00EB108F" w:rsidP="00EB108F">
      <w:pPr>
        <w:spacing w:line="260" w:lineRule="atLeast"/>
        <w:jc w:val="both"/>
        <w:rPr>
          <w:rFonts w:cs="Arial"/>
          <w:sz w:val="20"/>
        </w:rPr>
      </w:pPr>
    </w:p>
    <w:p w14:paraId="1D6FF245" w14:textId="48BCF124" w:rsidR="0006774C" w:rsidRDefault="00712192" w:rsidP="0006774C">
      <w:pPr>
        <w:widowControl/>
        <w:autoSpaceDE/>
        <w:autoSpaceDN/>
        <w:adjustRightInd/>
        <w:jc w:val="both"/>
        <w:rPr>
          <w:rFonts w:cs="Arial"/>
          <w:bCs/>
          <w:sz w:val="20"/>
          <w:lang w:eastAsia="sl-SI"/>
        </w:rPr>
      </w:pPr>
      <w:r w:rsidRPr="00712192">
        <w:rPr>
          <w:rFonts w:cs="Arial"/>
          <w:bCs/>
          <w:sz w:val="20"/>
          <w:lang w:eastAsia="sl-SI"/>
        </w:rPr>
        <w:t>Izvajalec mora mesečno naročniku in naročniku 2 vse račune pošiljati izključno v elektronski obliki (e-račun), skladno z zakonom, ki ureja opravljanje plačilnih storitev za proračunske uporabnike. Izvajalec naročniku in naročniku 2 ob izdaji računa kot prilogo posreduje vsa poročila in ostala dokazila za tekoči mesec.</w:t>
      </w:r>
    </w:p>
    <w:p w14:paraId="64064CFB" w14:textId="77777777" w:rsidR="00712192" w:rsidRPr="00E24D6D" w:rsidRDefault="00712192" w:rsidP="0006774C">
      <w:pPr>
        <w:widowControl/>
        <w:autoSpaceDE/>
        <w:autoSpaceDN/>
        <w:adjustRightInd/>
        <w:jc w:val="both"/>
        <w:rPr>
          <w:rFonts w:cs="Arial"/>
          <w:bCs/>
          <w:sz w:val="20"/>
          <w:lang w:eastAsia="sl-SI"/>
        </w:rPr>
      </w:pPr>
    </w:p>
    <w:p w14:paraId="6AAE0B9E" w14:textId="77777777" w:rsidR="0006774C" w:rsidRPr="00E24D6D" w:rsidRDefault="0006774C" w:rsidP="0006774C">
      <w:pPr>
        <w:widowControl/>
        <w:autoSpaceDE/>
        <w:autoSpaceDN/>
        <w:adjustRightInd/>
        <w:jc w:val="both"/>
        <w:rPr>
          <w:rFonts w:cs="Arial"/>
          <w:bCs/>
          <w:sz w:val="20"/>
          <w:lang w:eastAsia="sl-SI"/>
        </w:rPr>
      </w:pPr>
      <w:r w:rsidRPr="00E24D6D">
        <w:rPr>
          <w:rFonts w:cs="Arial"/>
          <w:bCs/>
          <w:sz w:val="20"/>
          <w:lang w:eastAsia="sl-SI"/>
        </w:rPr>
        <w:t xml:space="preserve">Izvajalec mora račune pošiljati naročniku in naročniku 2 ločeno tako, da bo iz računa razvidna opravljena storitev na lokaciji Linhartova cesta 13, Ljubljana. </w:t>
      </w:r>
    </w:p>
    <w:p w14:paraId="3200A256" w14:textId="77777777" w:rsidR="0006774C" w:rsidRPr="00E24D6D" w:rsidRDefault="0006774C" w:rsidP="0006774C">
      <w:pPr>
        <w:widowControl/>
        <w:autoSpaceDE/>
        <w:autoSpaceDN/>
        <w:adjustRightInd/>
        <w:jc w:val="both"/>
        <w:rPr>
          <w:rFonts w:cs="Arial"/>
          <w:bCs/>
          <w:sz w:val="20"/>
          <w:lang w:eastAsia="sl-SI"/>
        </w:rPr>
      </w:pPr>
    </w:p>
    <w:p w14:paraId="5D609355" w14:textId="77777777" w:rsidR="0006774C" w:rsidRPr="00E24D6D" w:rsidRDefault="0006774C" w:rsidP="0006774C">
      <w:pPr>
        <w:widowControl/>
        <w:autoSpaceDE/>
        <w:autoSpaceDN/>
        <w:adjustRightInd/>
        <w:jc w:val="both"/>
        <w:rPr>
          <w:rFonts w:cs="Arial"/>
          <w:bCs/>
          <w:sz w:val="20"/>
          <w:lang w:eastAsia="sl-SI"/>
        </w:rPr>
      </w:pPr>
      <w:r w:rsidRPr="00E24D6D">
        <w:rPr>
          <w:rFonts w:cs="Arial"/>
          <w:bCs/>
          <w:sz w:val="20"/>
          <w:lang w:eastAsia="sl-SI"/>
        </w:rPr>
        <w:t>Račun je pravilno izstavljen, če je specificiran skladno s prvim in drugim odstavkom tega člena. Če račun ni pravilno izstavljen, ga je naročnik upravičen zavrniti.</w:t>
      </w:r>
    </w:p>
    <w:p w14:paraId="5D0118C4" w14:textId="77777777" w:rsidR="0006774C" w:rsidRPr="00E24D6D" w:rsidRDefault="0006774C" w:rsidP="0006774C">
      <w:pPr>
        <w:widowControl/>
        <w:autoSpaceDE/>
        <w:autoSpaceDN/>
        <w:adjustRightInd/>
        <w:jc w:val="both"/>
        <w:rPr>
          <w:rFonts w:cs="Arial"/>
          <w:bCs/>
          <w:sz w:val="20"/>
          <w:lang w:eastAsia="sl-SI"/>
        </w:rPr>
      </w:pPr>
    </w:p>
    <w:p w14:paraId="0E1FFED5" w14:textId="77777777" w:rsidR="0006774C" w:rsidRPr="00E24D6D" w:rsidRDefault="0006774C" w:rsidP="0006774C">
      <w:pPr>
        <w:widowControl/>
        <w:autoSpaceDE/>
        <w:autoSpaceDN/>
        <w:adjustRightInd/>
        <w:jc w:val="both"/>
        <w:rPr>
          <w:rFonts w:cs="Arial"/>
          <w:bCs/>
          <w:sz w:val="20"/>
          <w:lang w:eastAsia="sl-SI"/>
        </w:rPr>
      </w:pPr>
      <w:r w:rsidRPr="00E24D6D">
        <w:rPr>
          <w:rFonts w:cs="Arial"/>
          <w:bCs/>
          <w:sz w:val="20"/>
          <w:lang w:eastAsia="sl-SI"/>
        </w:rPr>
        <w:t>Rok plačila za pogodbene storitve je 30. dan od uradnega prejema pravilno izstavljenega e-računa na TRR izvajalca, ki je naveden na računu.</w:t>
      </w:r>
    </w:p>
    <w:p w14:paraId="7C7FECDE" w14:textId="77777777" w:rsidR="0006774C" w:rsidRPr="00E24D6D" w:rsidRDefault="0006774C" w:rsidP="0006774C">
      <w:pPr>
        <w:widowControl/>
        <w:autoSpaceDE/>
        <w:autoSpaceDN/>
        <w:adjustRightInd/>
        <w:jc w:val="both"/>
        <w:rPr>
          <w:rFonts w:cs="Arial"/>
          <w:bCs/>
          <w:sz w:val="20"/>
          <w:lang w:eastAsia="sl-SI"/>
        </w:rPr>
      </w:pPr>
    </w:p>
    <w:p w14:paraId="52AF0964" w14:textId="77777777" w:rsidR="0006774C" w:rsidRPr="00E24D6D" w:rsidRDefault="0006774C" w:rsidP="0006774C">
      <w:pPr>
        <w:widowControl/>
        <w:autoSpaceDE/>
        <w:autoSpaceDN/>
        <w:adjustRightInd/>
        <w:jc w:val="both"/>
        <w:rPr>
          <w:rFonts w:cs="Arial"/>
          <w:bCs/>
          <w:sz w:val="20"/>
          <w:lang w:eastAsia="sl-SI"/>
        </w:rPr>
      </w:pPr>
      <w:r w:rsidRPr="00E24D6D">
        <w:rPr>
          <w:rFonts w:cs="Arial"/>
          <w:bCs/>
          <w:sz w:val="20"/>
          <w:lang w:eastAsia="sl-SI"/>
        </w:rPr>
        <w:t>Plačilni rok prične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w:t>
      </w:r>
    </w:p>
    <w:p w14:paraId="20082E34" w14:textId="77777777" w:rsidR="0006774C" w:rsidRPr="00E24D6D" w:rsidRDefault="0006774C" w:rsidP="0006774C">
      <w:pPr>
        <w:widowControl/>
        <w:autoSpaceDE/>
        <w:autoSpaceDN/>
        <w:adjustRightInd/>
        <w:jc w:val="both"/>
        <w:rPr>
          <w:rFonts w:cs="Arial"/>
          <w:bCs/>
          <w:sz w:val="20"/>
          <w:lang w:eastAsia="sl-SI"/>
        </w:rPr>
      </w:pPr>
    </w:p>
    <w:p w14:paraId="74E13171" w14:textId="1D159DF7" w:rsidR="0006774C" w:rsidRPr="00E24D6D" w:rsidRDefault="0006774C" w:rsidP="0006774C">
      <w:pPr>
        <w:widowControl/>
        <w:autoSpaceDE/>
        <w:autoSpaceDN/>
        <w:adjustRightInd/>
        <w:jc w:val="both"/>
        <w:rPr>
          <w:rFonts w:cs="Arial"/>
          <w:bCs/>
          <w:sz w:val="20"/>
          <w:lang w:eastAsia="sl-SI"/>
        </w:rPr>
      </w:pPr>
      <w:r w:rsidRPr="00E24D6D">
        <w:rPr>
          <w:rFonts w:cs="Arial"/>
          <w:bCs/>
          <w:sz w:val="20"/>
          <w:lang w:eastAsia="sl-SI"/>
        </w:rPr>
        <w:t xml:space="preserve">V primeru zavrnitve računa je izvajalec v roku 15 dni od dneva prejema zavrnjenega računa dolžan izstaviti pravilen e-račun. V primeru zamude plačila, je izvajalec upravičen do zakonitih zamudnih obresti. MJU si pridržuje pravico do znižanja plačila e-računa v primeru in na način določen v poglavju, ki se nanaša na pogodbeno kazen. V tem primeru </w:t>
      </w:r>
      <w:r w:rsidR="00712192">
        <w:rPr>
          <w:rFonts w:cs="Arial"/>
          <w:bCs/>
          <w:sz w:val="20"/>
          <w:lang w:eastAsia="sl-SI"/>
        </w:rPr>
        <w:t>naročnik</w:t>
      </w:r>
      <w:r w:rsidRPr="00E24D6D">
        <w:rPr>
          <w:rFonts w:cs="Arial"/>
          <w:bCs/>
          <w:sz w:val="20"/>
          <w:lang w:eastAsia="sl-SI"/>
        </w:rPr>
        <w:t xml:space="preserve"> plača samo nesporni del e-računa, plačilo spornega dela e-računa pa zavrne. Rok za reklamacijo računa je 15 dni.</w:t>
      </w:r>
    </w:p>
    <w:p w14:paraId="7E32B0DC" w14:textId="77777777" w:rsidR="0006774C" w:rsidRPr="00E24D6D" w:rsidRDefault="0006774C" w:rsidP="0006774C">
      <w:pPr>
        <w:widowControl/>
        <w:autoSpaceDE/>
        <w:autoSpaceDN/>
        <w:adjustRightInd/>
        <w:spacing w:line="260" w:lineRule="atLeast"/>
        <w:jc w:val="both"/>
        <w:rPr>
          <w:rFonts w:cs="Arial"/>
          <w:sz w:val="20"/>
        </w:rPr>
      </w:pPr>
    </w:p>
    <w:p w14:paraId="79B7EF04" w14:textId="4AAB48E0" w:rsidR="0006774C" w:rsidRDefault="0006774C" w:rsidP="0006774C">
      <w:pPr>
        <w:widowControl/>
        <w:autoSpaceDE/>
        <w:autoSpaceDN/>
        <w:adjustRightInd/>
        <w:spacing w:line="260" w:lineRule="atLeast"/>
        <w:jc w:val="both"/>
        <w:rPr>
          <w:rFonts w:cs="Arial"/>
          <w:sz w:val="20"/>
        </w:rPr>
      </w:pPr>
      <w:r w:rsidRPr="00E24D6D">
        <w:rPr>
          <w:rFonts w:cs="Arial"/>
          <w:sz w:val="20"/>
        </w:rPr>
        <w:t>Vse dokler račun ni izstavljen v skladu z določbami te pogodbe, naročnik in naročnik 2 nista v zamudi.</w:t>
      </w:r>
    </w:p>
    <w:p w14:paraId="28179085" w14:textId="2B0FFB4F" w:rsidR="00712192" w:rsidRDefault="00712192" w:rsidP="0006774C">
      <w:pPr>
        <w:widowControl/>
        <w:autoSpaceDE/>
        <w:autoSpaceDN/>
        <w:adjustRightInd/>
        <w:spacing w:line="260" w:lineRule="atLeast"/>
        <w:jc w:val="both"/>
        <w:rPr>
          <w:rFonts w:cs="Arial"/>
          <w:sz w:val="20"/>
        </w:rPr>
      </w:pPr>
    </w:p>
    <w:p w14:paraId="1F28D9FF" w14:textId="00EEFAC8" w:rsidR="00712192" w:rsidRPr="00E24D6D" w:rsidRDefault="00712192" w:rsidP="0006774C">
      <w:pPr>
        <w:widowControl/>
        <w:autoSpaceDE/>
        <w:autoSpaceDN/>
        <w:adjustRightInd/>
        <w:spacing w:line="260" w:lineRule="atLeast"/>
        <w:jc w:val="both"/>
        <w:rPr>
          <w:rFonts w:cs="Arial"/>
          <w:sz w:val="20"/>
        </w:rPr>
      </w:pPr>
      <w:r w:rsidRPr="00712192">
        <w:rPr>
          <w:rFonts w:cs="Arial"/>
          <w:sz w:val="20"/>
        </w:rPr>
        <w:t>Naročnik lahko določi, da se računi izstavljajo upravniku predmetnega objekta.</w:t>
      </w:r>
    </w:p>
    <w:p w14:paraId="3FECAD96" w14:textId="75CC1A4C" w:rsidR="00B54D3C" w:rsidRPr="00E24D6D" w:rsidRDefault="00B54D3C" w:rsidP="00EB108F">
      <w:pPr>
        <w:spacing w:line="260" w:lineRule="atLeast"/>
        <w:jc w:val="both"/>
        <w:rPr>
          <w:rFonts w:cs="Arial"/>
          <w:snapToGrid w:val="0"/>
          <w:sz w:val="20"/>
        </w:rPr>
      </w:pPr>
    </w:p>
    <w:p w14:paraId="3219C867" w14:textId="1B30E17F" w:rsidR="00B54D3C" w:rsidRPr="00E24D6D" w:rsidRDefault="00B54D3C" w:rsidP="00B54D3C">
      <w:pPr>
        <w:pStyle w:val="Odstavekseznama"/>
        <w:widowControl/>
        <w:numPr>
          <w:ilvl w:val="0"/>
          <w:numId w:val="7"/>
        </w:numPr>
        <w:autoSpaceDE/>
        <w:autoSpaceDN/>
        <w:adjustRightInd/>
        <w:spacing w:line="260" w:lineRule="atLeast"/>
        <w:ind w:left="357" w:hanging="357"/>
        <w:jc w:val="center"/>
        <w:rPr>
          <w:rFonts w:cs="Arial"/>
          <w:b/>
          <w:snapToGrid w:val="0"/>
          <w:sz w:val="20"/>
        </w:rPr>
      </w:pPr>
      <w:r w:rsidRPr="00E24D6D">
        <w:rPr>
          <w:rFonts w:cs="Arial"/>
          <w:b/>
          <w:sz w:val="20"/>
        </w:rPr>
        <w:t>člen</w:t>
      </w:r>
    </w:p>
    <w:p w14:paraId="39EBF2C2" w14:textId="2BCCD45E" w:rsidR="00B54D3C" w:rsidRPr="00E24D6D" w:rsidRDefault="00B54D3C" w:rsidP="00EB108F">
      <w:pPr>
        <w:spacing w:line="260" w:lineRule="atLeast"/>
        <w:jc w:val="both"/>
        <w:rPr>
          <w:rFonts w:cs="Arial"/>
          <w:snapToGrid w:val="0"/>
          <w:sz w:val="20"/>
        </w:rPr>
      </w:pPr>
    </w:p>
    <w:p w14:paraId="79BAAFF8" w14:textId="224F0738" w:rsidR="007C0EC9" w:rsidRPr="00E24D6D" w:rsidRDefault="00CB2BEB" w:rsidP="00CB2BEB">
      <w:pPr>
        <w:pStyle w:val="Telobesedila"/>
        <w:spacing w:line="260" w:lineRule="atLeast"/>
        <w:jc w:val="both"/>
        <w:rPr>
          <w:rFonts w:cs="Arial"/>
          <w:sz w:val="20"/>
        </w:rPr>
      </w:pPr>
      <w:r w:rsidRPr="00E24D6D">
        <w:rPr>
          <w:rFonts w:cs="Arial"/>
          <w:sz w:val="20"/>
        </w:rPr>
        <w:t>Naročnik in naročnik 2 sta izvajalcu zavezana za plačila</w:t>
      </w:r>
      <w:r w:rsidR="008C4D9A">
        <w:rPr>
          <w:rFonts w:cs="Arial"/>
          <w:sz w:val="20"/>
        </w:rPr>
        <w:t xml:space="preserve"> do 31. 12. 2022</w:t>
      </w:r>
      <w:r w:rsidR="008C4D9A" w:rsidRPr="00E24D6D">
        <w:rPr>
          <w:rFonts w:cs="Arial"/>
          <w:sz w:val="20"/>
        </w:rPr>
        <w:t xml:space="preserve">, </w:t>
      </w:r>
      <w:r w:rsidR="008C4D9A">
        <w:rPr>
          <w:rFonts w:cs="Arial"/>
          <w:sz w:val="20"/>
        </w:rPr>
        <w:t>za ostala leta pa</w:t>
      </w:r>
      <w:r w:rsidRPr="00E24D6D">
        <w:rPr>
          <w:rFonts w:cs="Arial"/>
          <w:sz w:val="20"/>
        </w:rPr>
        <w:t>,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 razveze te pogodbe so naročnik, naročnik 2 in izvajalec dolžni medsebojno izpolniti in poravnati.</w:t>
      </w:r>
    </w:p>
    <w:p w14:paraId="350714C0" w14:textId="77777777" w:rsidR="00CB23EB" w:rsidRPr="00E24D6D" w:rsidRDefault="00CB23EB" w:rsidP="00EB108F">
      <w:pPr>
        <w:pStyle w:val="Telobesedila"/>
        <w:spacing w:line="260" w:lineRule="atLeast"/>
        <w:rPr>
          <w:rFonts w:cs="Arial"/>
          <w:sz w:val="20"/>
        </w:rPr>
      </w:pPr>
    </w:p>
    <w:p w14:paraId="082E1B97" w14:textId="77777777" w:rsidR="00565177" w:rsidRPr="00E24D6D" w:rsidRDefault="00565177" w:rsidP="00EB108F">
      <w:pPr>
        <w:pStyle w:val="Naslov2"/>
        <w:spacing w:before="0" w:after="0"/>
        <w:rPr>
          <w:rFonts w:cs="Arial"/>
          <w:i/>
        </w:rPr>
      </w:pPr>
      <w:r w:rsidRPr="00E24D6D">
        <w:rPr>
          <w:rFonts w:cs="Arial"/>
          <w:i/>
        </w:rPr>
        <w:t>Podizvajalci</w:t>
      </w:r>
    </w:p>
    <w:p w14:paraId="755857D6" w14:textId="2B50E0C2" w:rsidR="009705B7" w:rsidRPr="00E24D6D" w:rsidRDefault="009705B7" w:rsidP="00EB108F">
      <w:pPr>
        <w:spacing w:line="260" w:lineRule="atLeast"/>
        <w:jc w:val="both"/>
        <w:rPr>
          <w:rFonts w:cs="Arial"/>
          <w:i/>
          <w:sz w:val="20"/>
        </w:rPr>
      </w:pPr>
    </w:p>
    <w:p w14:paraId="14257578" w14:textId="77777777" w:rsidR="00821E7E" w:rsidRPr="00E24D6D" w:rsidRDefault="00821E7E" w:rsidP="00821E7E">
      <w:pPr>
        <w:widowControl/>
        <w:autoSpaceDE/>
        <w:autoSpaceDN/>
        <w:adjustRightInd/>
        <w:spacing w:line="260" w:lineRule="atLeast"/>
        <w:jc w:val="both"/>
        <w:rPr>
          <w:rFonts w:cs="Arial"/>
          <w:i/>
          <w:sz w:val="20"/>
        </w:rPr>
      </w:pPr>
      <w:r w:rsidRPr="00E24D6D">
        <w:rPr>
          <w:rFonts w:cs="Arial"/>
          <w:i/>
          <w:sz w:val="20"/>
        </w:rPr>
        <w:t>(Opomba: Določbe navedene v tem delu bodo vključene v pogodbo le v primeru, če bo izvajalec nastopal skupaj s podizvajalci. V nasprotnem primeru se ta del vzorca pogodbe, ki se nanaša na izvajanje del z podizvajalci, črta).</w:t>
      </w:r>
    </w:p>
    <w:p w14:paraId="7C18360F" w14:textId="77777777" w:rsidR="00821E7E" w:rsidRPr="00E24D6D" w:rsidRDefault="00821E7E" w:rsidP="00821E7E">
      <w:pPr>
        <w:widowControl/>
        <w:autoSpaceDE/>
        <w:autoSpaceDN/>
        <w:adjustRightInd/>
        <w:spacing w:line="260" w:lineRule="atLeast"/>
        <w:rPr>
          <w:rFonts w:cs="Arial"/>
          <w:sz w:val="20"/>
          <w:lang w:val="it-IT"/>
        </w:rPr>
      </w:pPr>
    </w:p>
    <w:p w14:paraId="47DEE9DD" w14:textId="77777777" w:rsidR="00821E7E" w:rsidRPr="00E24D6D" w:rsidRDefault="00821E7E" w:rsidP="00821E7E">
      <w:pPr>
        <w:widowControl/>
        <w:autoSpaceDE/>
        <w:autoSpaceDN/>
        <w:adjustRightInd/>
        <w:spacing w:line="260" w:lineRule="atLeast"/>
        <w:jc w:val="center"/>
        <w:rPr>
          <w:rFonts w:cs="Arial"/>
          <w:i/>
          <w:sz w:val="20"/>
        </w:rPr>
      </w:pP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cs="Arial"/>
          <w:sz w:val="20"/>
        </w:rPr>
        <w:t xml:space="preserve">. </w:t>
      </w:r>
      <w:r w:rsidRPr="00E24D6D">
        <w:rPr>
          <w:rFonts w:cs="Arial"/>
          <w:i/>
          <w:sz w:val="20"/>
        </w:rPr>
        <w:t>člen</w:t>
      </w:r>
    </w:p>
    <w:p w14:paraId="4DBEAC69" w14:textId="77777777" w:rsidR="00821E7E" w:rsidRPr="00E24D6D" w:rsidRDefault="00821E7E" w:rsidP="00821E7E">
      <w:pPr>
        <w:widowControl/>
        <w:autoSpaceDE/>
        <w:autoSpaceDN/>
        <w:adjustRightInd/>
        <w:spacing w:line="260" w:lineRule="atLeast"/>
        <w:jc w:val="both"/>
        <w:rPr>
          <w:rFonts w:cs="Arial"/>
          <w:i/>
          <w:sz w:val="20"/>
        </w:rPr>
      </w:pPr>
    </w:p>
    <w:p w14:paraId="26E90BEB" w14:textId="77777777" w:rsidR="00821E7E" w:rsidRPr="00E24D6D" w:rsidRDefault="00821E7E" w:rsidP="00821E7E">
      <w:pPr>
        <w:widowControl/>
        <w:autoSpaceDE/>
        <w:autoSpaceDN/>
        <w:adjustRightInd/>
        <w:spacing w:line="260" w:lineRule="atLeast"/>
        <w:jc w:val="both"/>
        <w:rPr>
          <w:rFonts w:cs="Arial"/>
          <w:i/>
          <w:sz w:val="20"/>
        </w:rPr>
      </w:pPr>
      <w:r w:rsidRPr="00E24D6D">
        <w:rPr>
          <w:rFonts w:cs="Arial"/>
          <w:i/>
          <w:sz w:val="20"/>
        </w:rPr>
        <w:lastRenderedPageBreak/>
        <w:t xml:space="preserve">Izvajalec bo pogodbene storitve izvajal s podizvajalci, navedenimi v izpolnjenem obrazcu Enotni evropski dokument v zvezi z oddajo javnega naročila - v nadaljnjem besedilu: ESPD), ki je priloga te pogodbe in njen sestavni del, v obsegu in načinu, ki je določen v tej prilogi. </w:t>
      </w:r>
    </w:p>
    <w:p w14:paraId="557AECB1" w14:textId="77777777" w:rsidR="00821E7E" w:rsidRPr="00E24D6D" w:rsidRDefault="00821E7E" w:rsidP="00821E7E">
      <w:pPr>
        <w:widowControl/>
        <w:autoSpaceDE/>
        <w:autoSpaceDN/>
        <w:adjustRightInd/>
        <w:spacing w:line="260" w:lineRule="atLeast"/>
        <w:jc w:val="both"/>
        <w:rPr>
          <w:rFonts w:cs="Arial"/>
          <w:iCs/>
          <w:sz w:val="20"/>
        </w:rPr>
      </w:pPr>
    </w:p>
    <w:p w14:paraId="67D73696" w14:textId="77777777" w:rsidR="00821E7E" w:rsidRPr="00E24D6D" w:rsidRDefault="00821E7E" w:rsidP="00821E7E">
      <w:pPr>
        <w:widowControl/>
        <w:autoSpaceDE/>
        <w:autoSpaceDN/>
        <w:adjustRightInd/>
        <w:spacing w:line="260" w:lineRule="atLeast"/>
        <w:jc w:val="center"/>
        <w:rPr>
          <w:rFonts w:cs="Arial"/>
          <w:i/>
          <w:sz w:val="20"/>
        </w:rPr>
      </w:pP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cs="Arial"/>
          <w:sz w:val="20"/>
        </w:rPr>
        <w:t xml:space="preserve">. </w:t>
      </w:r>
      <w:r w:rsidRPr="00E24D6D">
        <w:rPr>
          <w:rFonts w:cs="Arial"/>
          <w:i/>
          <w:sz w:val="20"/>
        </w:rPr>
        <w:t>člen</w:t>
      </w:r>
    </w:p>
    <w:p w14:paraId="46561519" w14:textId="77777777" w:rsidR="00821E7E" w:rsidRPr="00E24D6D" w:rsidRDefault="00821E7E" w:rsidP="00821E7E">
      <w:pPr>
        <w:widowControl/>
        <w:autoSpaceDE/>
        <w:autoSpaceDN/>
        <w:adjustRightInd/>
        <w:spacing w:line="260" w:lineRule="atLeast"/>
        <w:jc w:val="both"/>
        <w:rPr>
          <w:rFonts w:cs="Arial"/>
          <w:i/>
          <w:sz w:val="20"/>
        </w:rPr>
      </w:pPr>
    </w:p>
    <w:p w14:paraId="6F743C8A" w14:textId="77777777" w:rsidR="00821E7E" w:rsidRPr="00E24D6D" w:rsidRDefault="00821E7E" w:rsidP="00821E7E">
      <w:pPr>
        <w:widowControl/>
        <w:autoSpaceDE/>
        <w:autoSpaceDN/>
        <w:adjustRightInd/>
        <w:spacing w:line="260" w:lineRule="atLeast"/>
        <w:jc w:val="both"/>
        <w:rPr>
          <w:rFonts w:cs="Arial"/>
          <w:i/>
          <w:sz w:val="20"/>
        </w:rPr>
      </w:pPr>
      <w:r w:rsidRPr="00E24D6D">
        <w:rPr>
          <w:rFonts w:cs="Arial"/>
          <w:i/>
          <w:sz w:val="20"/>
        </w:rPr>
        <w:t>Izvajalec mora med izvajanjem te pogodbe naročnika obvestiti o spremembah informacij iz drugega odstavka 94. člena Zakona o javnem naročanju (Uradni list RS, št. 91/15 in 14/18;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59437FE1" w14:textId="77777777" w:rsidR="00821E7E" w:rsidRPr="00E24D6D" w:rsidRDefault="00821E7E" w:rsidP="00821E7E">
      <w:pPr>
        <w:widowControl/>
        <w:autoSpaceDE/>
        <w:autoSpaceDN/>
        <w:adjustRightInd/>
        <w:spacing w:line="260" w:lineRule="atLeast"/>
        <w:jc w:val="both"/>
        <w:rPr>
          <w:rFonts w:cs="Arial"/>
          <w:i/>
          <w:sz w:val="20"/>
        </w:rPr>
      </w:pPr>
    </w:p>
    <w:p w14:paraId="0D8DBD6C" w14:textId="77777777" w:rsidR="00821E7E" w:rsidRPr="00E24D6D" w:rsidRDefault="00821E7E" w:rsidP="00821E7E">
      <w:pPr>
        <w:keepNext/>
        <w:widowControl/>
        <w:numPr>
          <w:ilvl w:val="0"/>
          <w:numId w:val="36"/>
        </w:numPr>
        <w:autoSpaceDE/>
        <w:autoSpaceDN/>
        <w:adjustRightInd/>
        <w:spacing w:line="260" w:lineRule="atLeast"/>
        <w:jc w:val="both"/>
        <w:rPr>
          <w:rFonts w:cs="Arial"/>
          <w:i/>
          <w:sz w:val="20"/>
          <w:lang w:eastAsia="sl-SI"/>
        </w:rPr>
      </w:pPr>
      <w:r w:rsidRPr="00E24D6D">
        <w:rPr>
          <w:rFonts w:cs="Arial"/>
          <w:i/>
          <w:sz w:val="20"/>
          <w:lang w:eastAsia="sl-SI"/>
        </w:rPr>
        <w:t>kontaktne podatke in zakonite zastopnike novih podizvajalcev;</w:t>
      </w:r>
    </w:p>
    <w:p w14:paraId="11A8942E" w14:textId="77777777" w:rsidR="00821E7E" w:rsidRPr="00E24D6D" w:rsidRDefault="00821E7E" w:rsidP="00821E7E">
      <w:pPr>
        <w:keepNext/>
        <w:widowControl/>
        <w:numPr>
          <w:ilvl w:val="0"/>
          <w:numId w:val="36"/>
        </w:numPr>
        <w:autoSpaceDE/>
        <w:autoSpaceDN/>
        <w:adjustRightInd/>
        <w:spacing w:line="260" w:lineRule="atLeast"/>
        <w:jc w:val="both"/>
        <w:rPr>
          <w:rFonts w:cs="Arial"/>
          <w:i/>
          <w:sz w:val="20"/>
          <w:lang w:eastAsia="sl-SI"/>
        </w:rPr>
      </w:pPr>
      <w:r w:rsidRPr="00E24D6D">
        <w:rPr>
          <w:rFonts w:cs="Arial"/>
          <w:i/>
          <w:sz w:val="20"/>
          <w:lang w:eastAsia="sl-SI"/>
        </w:rPr>
        <w:t>izpolnjene ESPD novih podizvajalcev v skladu z 79. členom ZJN-3 in</w:t>
      </w:r>
    </w:p>
    <w:p w14:paraId="0B49682E" w14:textId="77777777" w:rsidR="00821E7E" w:rsidRPr="00E24D6D" w:rsidRDefault="00821E7E" w:rsidP="00821E7E">
      <w:pPr>
        <w:keepNext/>
        <w:widowControl/>
        <w:numPr>
          <w:ilvl w:val="0"/>
          <w:numId w:val="36"/>
        </w:numPr>
        <w:autoSpaceDE/>
        <w:autoSpaceDN/>
        <w:adjustRightInd/>
        <w:spacing w:line="260" w:lineRule="atLeast"/>
        <w:jc w:val="both"/>
        <w:rPr>
          <w:rFonts w:cs="Arial"/>
          <w:i/>
          <w:sz w:val="20"/>
          <w:lang w:eastAsia="sl-SI"/>
        </w:rPr>
      </w:pPr>
      <w:r w:rsidRPr="00E24D6D">
        <w:rPr>
          <w:rFonts w:cs="Arial"/>
          <w:i/>
          <w:sz w:val="20"/>
          <w:lang w:eastAsia="sl-SI"/>
        </w:rPr>
        <w:t>pisno zahtevo novega podizvajalca za neposredno plačilo, če novi podizvajalec to zahteva.</w:t>
      </w:r>
    </w:p>
    <w:p w14:paraId="1A2E5A6B" w14:textId="77777777" w:rsidR="00821E7E" w:rsidRPr="00E24D6D" w:rsidRDefault="00821E7E" w:rsidP="00821E7E">
      <w:pPr>
        <w:widowControl/>
        <w:autoSpaceDE/>
        <w:autoSpaceDN/>
        <w:adjustRightInd/>
        <w:spacing w:line="260" w:lineRule="atLeast"/>
        <w:jc w:val="both"/>
        <w:rPr>
          <w:rFonts w:cs="Arial"/>
          <w:i/>
          <w:sz w:val="20"/>
        </w:rPr>
      </w:pPr>
    </w:p>
    <w:p w14:paraId="7F4F8D10" w14:textId="77777777" w:rsidR="00821E7E" w:rsidRPr="00E24D6D" w:rsidRDefault="00821E7E" w:rsidP="00821E7E">
      <w:pPr>
        <w:widowControl/>
        <w:autoSpaceDE/>
        <w:autoSpaceDN/>
        <w:adjustRightInd/>
        <w:spacing w:line="260" w:lineRule="atLeast"/>
        <w:jc w:val="center"/>
        <w:rPr>
          <w:rFonts w:cs="Arial"/>
          <w:i/>
          <w:sz w:val="20"/>
        </w:rPr>
      </w:pP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cs="Arial"/>
          <w:sz w:val="20"/>
        </w:rPr>
        <w:t xml:space="preserve">. </w:t>
      </w:r>
      <w:r w:rsidRPr="00E24D6D">
        <w:rPr>
          <w:rFonts w:cs="Arial"/>
          <w:i/>
          <w:sz w:val="20"/>
        </w:rPr>
        <w:t>člen</w:t>
      </w:r>
    </w:p>
    <w:p w14:paraId="29E3A8FB" w14:textId="77777777" w:rsidR="00821E7E" w:rsidRPr="00E24D6D" w:rsidRDefault="00821E7E" w:rsidP="00821E7E">
      <w:pPr>
        <w:widowControl/>
        <w:autoSpaceDE/>
        <w:autoSpaceDN/>
        <w:adjustRightInd/>
        <w:spacing w:line="260" w:lineRule="atLeast"/>
        <w:jc w:val="both"/>
        <w:rPr>
          <w:rFonts w:cs="Arial"/>
          <w:i/>
          <w:sz w:val="20"/>
        </w:rPr>
      </w:pPr>
    </w:p>
    <w:p w14:paraId="1DD67CED" w14:textId="77777777" w:rsidR="00821E7E" w:rsidRPr="00E24D6D" w:rsidRDefault="00821E7E" w:rsidP="00821E7E">
      <w:pPr>
        <w:widowControl/>
        <w:autoSpaceDE/>
        <w:autoSpaceDN/>
        <w:adjustRightInd/>
        <w:spacing w:line="260" w:lineRule="atLeast"/>
        <w:jc w:val="both"/>
        <w:rPr>
          <w:rFonts w:cs="Arial"/>
          <w:i/>
          <w:sz w:val="20"/>
        </w:rPr>
      </w:pPr>
      <w:r w:rsidRPr="00E24D6D">
        <w:rPr>
          <w:rFonts w:cs="Arial"/>
          <w:i/>
          <w:sz w:val="20"/>
        </w:rPr>
        <w:t xml:space="preserve">V razmerju do naročnika izvajalec v celoti odgovarja za izvedbo storitev, ki so predmet te pogodbe. </w:t>
      </w:r>
    </w:p>
    <w:p w14:paraId="48835E79" w14:textId="77777777" w:rsidR="00821E7E" w:rsidRPr="00E24D6D" w:rsidRDefault="00821E7E" w:rsidP="00821E7E">
      <w:pPr>
        <w:widowControl/>
        <w:autoSpaceDE/>
        <w:autoSpaceDN/>
        <w:adjustRightInd/>
        <w:spacing w:line="260" w:lineRule="atLeast"/>
        <w:jc w:val="both"/>
        <w:rPr>
          <w:rFonts w:cs="Arial"/>
          <w:i/>
          <w:sz w:val="20"/>
        </w:rPr>
      </w:pPr>
    </w:p>
    <w:p w14:paraId="72CC21A5" w14:textId="77777777" w:rsidR="00821E7E" w:rsidRPr="00E24D6D" w:rsidRDefault="00821E7E" w:rsidP="00821E7E">
      <w:pPr>
        <w:widowControl/>
        <w:autoSpaceDE/>
        <w:autoSpaceDN/>
        <w:adjustRightInd/>
        <w:spacing w:line="260" w:lineRule="atLeast"/>
        <w:jc w:val="center"/>
        <w:rPr>
          <w:rFonts w:cs="Arial"/>
          <w:i/>
          <w:sz w:val="20"/>
        </w:rPr>
      </w:pP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cs="Arial"/>
          <w:sz w:val="20"/>
        </w:rPr>
        <w:t xml:space="preserve">. </w:t>
      </w:r>
      <w:r w:rsidRPr="00E24D6D">
        <w:rPr>
          <w:rFonts w:cs="Arial"/>
          <w:i/>
          <w:sz w:val="20"/>
        </w:rPr>
        <w:t>člen</w:t>
      </w:r>
    </w:p>
    <w:p w14:paraId="1C33A10B" w14:textId="77777777" w:rsidR="00821E7E" w:rsidRPr="00E24D6D" w:rsidRDefault="00821E7E" w:rsidP="00821E7E">
      <w:pPr>
        <w:widowControl/>
        <w:autoSpaceDE/>
        <w:autoSpaceDN/>
        <w:adjustRightInd/>
        <w:spacing w:line="260" w:lineRule="atLeast"/>
        <w:jc w:val="both"/>
        <w:rPr>
          <w:rFonts w:cs="Arial"/>
          <w:i/>
          <w:sz w:val="20"/>
        </w:rPr>
      </w:pPr>
    </w:p>
    <w:p w14:paraId="03B5DE45" w14:textId="77777777" w:rsidR="00821E7E" w:rsidRPr="00E24D6D" w:rsidRDefault="00821E7E" w:rsidP="00821E7E">
      <w:pPr>
        <w:widowControl/>
        <w:autoSpaceDE/>
        <w:autoSpaceDN/>
        <w:adjustRightInd/>
        <w:spacing w:line="260" w:lineRule="atLeast"/>
        <w:jc w:val="both"/>
        <w:rPr>
          <w:rFonts w:cs="Arial"/>
          <w:i/>
          <w:sz w:val="20"/>
        </w:rPr>
      </w:pPr>
      <w:r w:rsidRPr="00E24D6D">
        <w:rPr>
          <w:rFonts w:cs="Arial"/>
          <w:i/>
          <w:sz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731CA42D" w14:textId="77777777" w:rsidR="00821E7E" w:rsidRPr="00E24D6D" w:rsidRDefault="00821E7E" w:rsidP="00821E7E">
      <w:pPr>
        <w:widowControl/>
        <w:autoSpaceDE/>
        <w:autoSpaceDN/>
        <w:adjustRightInd/>
        <w:spacing w:line="260" w:lineRule="atLeast"/>
        <w:jc w:val="both"/>
        <w:rPr>
          <w:rFonts w:cs="Arial"/>
          <w:i/>
          <w:sz w:val="20"/>
        </w:rPr>
      </w:pPr>
    </w:p>
    <w:p w14:paraId="2CD34B82" w14:textId="77777777" w:rsidR="00821E7E" w:rsidRPr="00E24D6D" w:rsidRDefault="00821E7E" w:rsidP="00821E7E">
      <w:pPr>
        <w:widowControl/>
        <w:autoSpaceDE/>
        <w:autoSpaceDN/>
        <w:adjustRightInd/>
        <w:spacing w:line="260" w:lineRule="atLeast"/>
        <w:jc w:val="center"/>
        <w:rPr>
          <w:rFonts w:cs="Arial"/>
          <w:i/>
          <w:sz w:val="20"/>
        </w:rPr>
      </w:pP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cs="Arial"/>
          <w:sz w:val="20"/>
        </w:rPr>
        <w:t xml:space="preserve">. </w:t>
      </w:r>
      <w:r w:rsidRPr="00E24D6D">
        <w:rPr>
          <w:rFonts w:cs="Arial"/>
          <w:i/>
          <w:sz w:val="20"/>
        </w:rPr>
        <w:t>člen:</w:t>
      </w:r>
    </w:p>
    <w:p w14:paraId="41048920" w14:textId="77777777" w:rsidR="00821E7E" w:rsidRPr="00E24D6D" w:rsidRDefault="00821E7E" w:rsidP="00821E7E">
      <w:pPr>
        <w:widowControl/>
        <w:autoSpaceDE/>
        <w:autoSpaceDN/>
        <w:adjustRightInd/>
        <w:spacing w:line="260" w:lineRule="atLeast"/>
        <w:jc w:val="both"/>
        <w:rPr>
          <w:rFonts w:cs="Arial"/>
          <w:i/>
          <w:sz w:val="20"/>
        </w:rPr>
      </w:pPr>
    </w:p>
    <w:p w14:paraId="660D74BA" w14:textId="77777777" w:rsidR="00821E7E" w:rsidRPr="00E24D6D" w:rsidRDefault="00821E7E" w:rsidP="00821E7E">
      <w:pPr>
        <w:widowControl/>
        <w:autoSpaceDE/>
        <w:autoSpaceDN/>
        <w:adjustRightInd/>
        <w:spacing w:line="260" w:lineRule="atLeast"/>
        <w:jc w:val="both"/>
        <w:rPr>
          <w:rFonts w:cs="Arial"/>
          <w:i/>
          <w:sz w:val="20"/>
        </w:rPr>
      </w:pPr>
      <w:r w:rsidRPr="00E24D6D">
        <w:rPr>
          <w:rFonts w:cs="Arial"/>
          <w:i/>
          <w:sz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55CCC285" w14:textId="45A55EB8" w:rsidR="00821E7E" w:rsidRPr="00E24D6D" w:rsidRDefault="00821E7E" w:rsidP="00821E7E">
      <w:pPr>
        <w:spacing w:line="260" w:lineRule="atLeast"/>
        <w:jc w:val="both"/>
        <w:rPr>
          <w:rFonts w:cs="Arial"/>
          <w:i/>
          <w:sz w:val="20"/>
        </w:rPr>
      </w:pPr>
      <w:r w:rsidRPr="00E24D6D">
        <w:rPr>
          <w:rFonts w:cs="Arial"/>
          <w:i/>
          <w:sz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229EB538" w14:textId="77777777" w:rsidR="00821E7E" w:rsidRPr="00E24D6D" w:rsidRDefault="00821E7E" w:rsidP="00EB108F">
      <w:pPr>
        <w:spacing w:line="260" w:lineRule="atLeast"/>
        <w:jc w:val="both"/>
        <w:rPr>
          <w:rFonts w:cs="Arial"/>
          <w:sz w:val="20"/>
          <w:highlight w:val="yellow"/>
        </w:rPr>
      </w:pPr>
    </w:p>
    <w:p w14:paraId="26970B3A" w14:textId="4E2D454F" w:rsidR="00565177" w:rsidRPr="00E24D6D" w:rsidRDefault="00565177" w:rsidP="00EB108F">
      <w:pPr>
        <w:pStyle w:val="Naslov2"/>
        <w:numPr>
          <w:ilvl w:val="0"/>
          <w:numId w:val="3"/>
        </w:numPr>
        <w:spacing w:before="0" w:after="0"/>
        <w:rPr>
          <w:rFonts w:cs="Arial"/>
        </w:rPr>
      </w:pPr>
      <w:bookmarkStart w:id="3" w:name="OLE_LINK3"/>
      <w:bookmarkStart w:id="4" w:name="OLE_LINK4"/>
      <w:r w:rsidRPr="00E24D6D">
        <w:rPr>
          <w:rFonts w:cs="Arial"/>
        </w:rPr>
        <w:t>POGODBENA KAZEN</w:t>
      </w:r>
    </w:p>
    <w:p w14:paraId="39C8CF70" w14:textId="77777777" w:rsidR="00EB108F" w:rsidRPr="00E24D6D" w:rsidRDefault="00EB108F" w:rsidP="00EB108F">
      <w:pPr>
        <w:rPr>
          <w:rFonts w:cs="Arial"/>
          <w:sz w:val="20"/>
        </w:rPr>
      </w:pPr>
    </w:p>
    <w:bookmarkEnd w:id="3"/>
    <w:bookmarkEnd w:id="4"/>
    <w:p w14:paraId="0B966DAA"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20E00C1B" w14:textId="77777777" w:rsidR="00EB108F" w:rsidRPr="00E24D6D" w:rsidRDefault="00EB108F" w:rsidP="00EB108F">
      <w:pPr>
        <w:spacing w:line="260" w:lineRule="atLeast"/>
        <w:jc w:val="both"/>
        <w:rPr>
          <w:rFonts w:cs="Arial"/>
          <w:sz w:val="20"/>
        </w:rPr>
      </w:pPr>
    </w:p>
    <w:p w14:paraId="7AF6FFE3" w14:textId="10D8A711" w:rsidR="000A5D32" w:rsidRPr="00E24D6D" w:rsidRDefault="000A5D32" w:rsidP="00EB108F">
      <w:pPr>
        <w:spacing w:line="260" w:lineRule="atLeast"/>
        <w:jc w:val="both"/>
        <w:rPr>
          <w:rFonts w:cs="Arial"/>
          <w:sz w:val="20"/>
        </w:rPr>
      </w:pPr>
      <w:r w:rsidRPr="00E24D6D">
        <w:rPr>
          <w:rFonts w:cs="Arial"/>
          <w:sz w:val="20"/>
        </w:rPr>
        <w:t xml:space="preserve">Naročnik lahko odstopi od pogodbe, če izvajalec po lastni krivdi v pogodbeno določenem roku ne začne izvajati pogodbenih obveznosti. V tem primeru je izvajalec dolžan plačati naročniku pogodbeno kazen v višini </w:t>
      </w:r>
      <w:r w:rsidR="002D56AB" w:rsidRPr="00E24D6D">
        <w:rPr>
          <w:rFonts w:cs="Arial"/>
          <w:sz w:val="20"/>
        </w:rPr>
        <w:t xml:space="preserve">desetih odstotkov </w:t>
      </w:r>
      <w:r w:rsidRPr="00E24D6D">
        <w:rPr>
          <w:rFonts w:cs="Arial"/>
          <w:sz w:val="20"/>
        </w:rPr>
        <w:t xml:space="preserve">pogodbene vrednosti </w:t>
      </w:r>
      <w:r w:rsidR="00EC38C2" w:rsidRPr="00E24D6D">
        <w:rPr>
          <w:rFonts w:cs="Arial"/>
          <w:sz w:val="20"/>
        </w:rPr>
        <w:t xml:space="preserve">v EUR </w:t>
      </w:r>
      <w:r w:rsidRPr="00E24D6D">
        <w:rPr>
          <w:rFonts w:cs="Arial"/>
          <w:sz w:val="20"/>
        </w:rPr>
        <w:t xml:space="preserve">z DDV. Če škoda, ki je s tem nastala naročniku presega višino pogodbene kazni, mora izvajalec plačati </w:t>
      </w:r>
      <w:r w:rsidR="007E23F4" w:rsidRPr="00E24D6D">
        <w:rPr>
          <w:rFonts w:cs="Arial"/>
          <w:sz w:val="20"/>
        </w:rPr>
        <w:t>nastalo škodo</w:t>
      </w:r>
      <w:r w:rsidRPr="00E24D6D">
        <w:rPr>
          <w:rFonts w:cs="Arial"/>
          <w:sz w:val="20"/>
        </w:rPr>
        <w:t xml:space="preserve">. </w:t>
      </w:r>
    </w:p>
    <w:p w14:paraId="245003A7" w14:textId="77777777" w:rsidR="007E23F4" w:rsidRPr="00E24D6D" w:rsidRDefault="007E23F4" w:rsidP="00B32698">
      <w:pPr>
        <w:spacing w:line="260" w:lineRule="atLeast"/>
        <w:jc w:val="both"/>
        <w:rPr>
          <w:rFonts w:cs="Arial"/>
          <w:sz w:val="20"/>
        </w:rPr>
      </w:pPr>
    </w:p>
    <w:p w14:paraId="665D4F88" w14:textId="64984A15" w:rsidR="00B32698" w:rsidRPr="00E24D6D" w:rsidRDefault="006C4298" w:rsidP="00B32698">
      <w:pPr>
        <w:spacing w:line="260" w:lineRule="atLeast"/>
        <w:jc w:val="both"/>
        <w:rPr>
          <w:rFonts w:cs="Arial"/>
          <w:sz w:val="20"/>
        </w:rPr>
      </w:pPr>
      <w:r w:rsidRPr="00E24D6D">
        <w:rPr>
          <w:rFonts w:cs="Arial"/>
          <w:sz w:val="20"/>
        </w:rPr>
        <w:t xml:space="preserve">V </w:t>
      </w:r>
      <w:r w:rsidR="00382FEC" w:rsidRPr="00E24D6D">
        <w:rPr>
          <w:rFonts w:cs="Arial"/>
          <w:sz w:val="20"/>
        </w:rPr>
        <w:t>primeru nepravilnega</w:t>
      </w:r>
      <w:r w:rsidRPr="00E24D6D">
        <w:rPr>
          <w:rFonts w:cs="Arial"/>
          <w:sz w:val="20"/>
        </w:rPr>
        <w:t xml:space="preserve"> izvajanja storitev fizič</w:t>
      </w:r>
      <w:r w:rsidR="00BD4AD9" w:rsidRPr="00E24D6D">
        <w:rPr>
          <w:rFonts w:cs="Arial"/>
          <w:sz w:val="20"/>
        </w:rPr>
        <w:t>nega varovanja mora izvajalec</w:t>
      </w:r>
      <w:r w:rsidRPr="00E24D6D">
        <w:rPr>
          <w:rFonts w:cs="Arial"/>
          <w:sz w:val="20"/>
        </w:rPr>
        <w:t xml:space="preserve"> takoj po </w:t>
      </w:r>
      <w:r w:rsidR="007E23F4" w:rsidRPr="00E24D6D">
        <w:rPr>
          <w:rFonts w:cs="Arial"/>
          <w:sz w:val="20"/>
        </w:rPr>
        <w:t xml:space="preserve">ustnem ali </w:t>
      </w:r>
      <w:r w:rsidRPr="00E24D6D">
        <w:rPr>
          <w:rFonts w:cs="Arial"/>
          <w:sz w:val="20"/>
        </w:rPr>
        <w:t>pisnem opozorilu naročnika</w:t>
      </w:r>
      <w:r w:rsidR="007E23F4" w:rsidRPr="00E24D6D">
        <w:rPr>
          <w:rFonts w:cs="Arial"/>
          <w:sz w:val="20"/>
        </w:rPr>
        <w:t xml:space="preserve">, najpozneje pa v </w:t>
      </w:r>
      <w:r w:rsidR="00F66393" w:rsidRPr="00E24D6D">
        <w:rPr>
          <w:rFonts w:cs="Arial"/>
          <w:sz w:val="20"/>
        </w:rPr>
        <w:t>petnajstih (</w:t>
      </w:r>
      <w:r w:rsidR="007E23F4" w:rsidRPr="00E24D6D">
        <w:rPr>
          <w:rFonts w:cs="Arial"/>
          <w:sz w:val="20"/>
        </w:rPr>
        <w:t>15</w:t>
      </w:r>
      <w:r w:rsidR="00F66393" w:rsidRPr="00E24D6D">
        <w:rPr>
          <w:rFonts w:cs="Arial"/>
          <w:sz w:val="20"/>
        </w:rPr>
        <w:t>)</w:t>
      </w:r>
      <w:r w:rsidR="007E23F4" w:rsidRPr="00E24D6D">
        <w:rPr>
          <w:rFonts w:cs="Arial"/>
          <w:sz w:val="20"/>
        </w:rPr>
        <w:t xml:space="preserve"> minutah po opozorilu,</w:t>
      </w:r>
      <w:r w:rsidR="003D4D7F" w:rsidRPr="00E24D6D">
        <w:rPr>
          <w:rFonts w:cs="Arial"/>
          <w:sz w:val="20"/>
        </w:rPr>
        <w:t xml:space="preserve"> </w:t>
      </w:r>
      <w:r w:rsidRPr="00E24D6D">
        <w:rPr>
          <w:rFonts w:cs="Arial"/>
          <w:sz w:val="20"/>
        </w:rPr>
        <w:t>začeti izvajati storitve fizičnega varovanja kvalitetno oz. odpravi</w:t>
      </w:r>
      <w:r w:rsidR="00BD4AD9" w:rsidRPr="00E24D6D">
        <w:rPr>
          <w:rFonts w:cs="Arial"/>
          <w:sz w:val="20"/>
        </w:rPr>
        <w:t>ti pomanjkljivosti pri izvajanju</w:t>
      </w:r>
      <w:r w:rsidRPr="00E24D6D">
        <w:rPr>
          <w:rFonts w:cs="Arial"/>
          <w:sz w:val="20"/>
        </w:rPr>
        <w:t xml:space="preserve"> storitev fizičnega varovanja</w:t>
      </w:r>
      <w:r w:rsidR="00721559" w:rsidRPr="00E24D6D">
        <w:rPr>
          <w:rFonts w:cs="Arial"/>
          <w:sz w:val="20"/>
        </w:rPr>
        <w:t>, in sicer tako, da bo izvajanje fizičnega varovanja potekalo nemoteno</w:t>
      </w:r>
      <w:r w:rsidRPr="00E24D6D">
        <w:rPr>
          <w:rFonts w:cs="Arial"/>
          <w:sz w:val="20"/>
        </w:rPr>
        <w:t xml:space="preserve">. </w:t>
      </w:r>
      <w:r w:rsidR="006C79B8" w:rsidRPr="00E24D6D">
        <w:rPr>
          <w:rFonts w:cs="Arial"/>
          <w:sz w:val="20"/>
        </w:rPr>
        <w:t>Ustno ali p</w:t>
      </w:r>
      <w:r w:rsidRPr="00E24D6D">
        <w:rPr>
          <w:rFonts w:cs="Arial"/>
          <w:sz w:val="20"/>
        </w:rPr>
        <w:t>isno opozorilo naročnika se šteje od dneva, ko je naročnik</w:t>
      </w:r>
      <w:r w:rsidR="006C79B8" w:rsidRPr="00E24D6D">
        <w:rPr>
          <w:rFonts w:cs="Arial"/>
          <w:sz w:val="20"/>
        </w:rPr>
        <w:t xml:space="preserve"> po telefonu opozoril ali poslal</w:t>
      </w:r>
      <w:r w:rsidRPr="00E24D6D">
        <w:rPr>
          <w:rFonts w:cs="Arial"/>
          <w:sz w:val="20"/>
        </w:rPr>
        <w:t xml:space="preserve"> opozorilo po elektronski pošti skrbniku </w:t>
      </w:r>
      <w:r w:rsidR="005B00FA" w:rsidRPr="00E24D6D">
        <w:rPr>
          <w:rFonts w:cs="Arial"/>
          <w:sz w:val="20"/>
        </w:rPr>
        <w:lastRenderedPageBreak/>
        <w:t xml:space="preserve">te </w:t>
      </w:r>
      <w:r w:rsidRPr="00E24D6D">
        <w:rPr>
          <w:rFonts w:cs="Arial"/>
          <w:sz w:val="20"/>
        </w:rPr>
        <w:t>pogodbe na strani izvajalca.</w:t>
      </w:r>
      <w:r w:rsidR="00B32698" w:rsidRPr="00E24D6D">
        <w:rPr>
          <w:rFonts w:cs="Arial"/>
          <w:sz w:val="20"/>
        </w:rPr>
        <w:t xml:space="preserve"> </w:t>
      </w:r>
      <w:r w:rsidR="00C952F2" w:rsidRPr="00E24D6D">
        <w:rPr>
          <w:rFonts w:cs="Arial"/>
          <w:sz w:val="20"/>
        </w:rPr>
        <w:t>V</w:t>
      </w:r>
      <w:r w:rsidR="00B32698" w:rsidRPr="00E24D6D">
        <w:rPr>
          <w:rFonts w:cs="Arial"/>
          <w:sz w:val="20"/>
        </w:rPr>
        <w:t xml:space="preserve"> tem primeru </w:t>
      </w:r>
      <w:r w:rsidR="00C952F2" w:rsidRPr="00E24D6D">
        <w:rPr>
          <w:rFonts w:cs="Arial"/>
          <w:sz w:val="20"/>
        </w:rPr>
        <w:t xml:space="preserve">lahko naročnik </w:t>
      </w:r>
      <w:r w:rsidR="00B32698" w:rsidRPr="00E24D6D">
        <w:rPr>
          <w:rFonts w:cs="Arial"/>
          <w:sz w:val="20"/>
        </w:rPr>
        <w:t>za vsak dan nepravilnega izvajanja</w:t>
      </w:r>
      <w:r w:rsidR="003D4D7F" w:rsidRPr="00E24D6D">
        <w:rPr>
          <w:rFonts w:cs="Arial"/>
          <w:sz w:val="20"/>
        </w:rPr>
        <w:t xml:space="preserve"> storitev </w:t>
      </w:r>
      <w:r w:rsidR="00C952F2" w:rsidRPr="00E24D6D">
        <w:rPr>
          <w:rFonts w:cs="Arial"/>
          <w:sz w:val="20"/>
        </w:rPr>
        <w:t>izvajalcu zaračuna</w:t>
      </w:r>
      <w:r w:rsidR="00B32698" w:rsidRPr="00E24D6D">
        <w:rPr>
          <w:rFonts w:cs="Arial"/>
          <w:sz w:val="20"/>
        </w:rPr>
        <w:t xml:space="preserve"> </w:t>
      </w:r>
      <w:r w:rsidR="00721559" w:rsidRPr="00E24D6D">
        <w:rPr>
          <w:rFonts w:cs="Arial"/>
          <w:sz w:val="20"/>
        </w:rPr>
        <w:t xml:space="preserve">pogodbeno kazen </w:t>
      </w:r>
      <w:r w:rsidR="00B15FEF" w:rsidRPr="00E24D6D">
        <w:rPr>
          <w:rFonts w:cs="Arial"/>
          <w:sz w:val="20"/>
        </w:rPr>
        <w:t xml:space="preserve">v višini </w:t>
      </w:r>
      <w:r w:rsidR="006B3104" w:rsidRPr="00E24D6D">
        <w:rPr>
          <w:rFonts w:cs="Arial"/>
          <w:sz w:val="20"/>
        </w:rPr>
        <w:t xml:space="preserve">dveh odstotkov </w:t>
      </w:r>
      <w:r w:rsidR="00B15FEF" w:rsidRPr="00E24D6D">
        <w:rPr>
          <w:rFonts w:cs="Arial"/>
          <w:sz w:val="20"/>
        </w:rPr>
        <w:t xml:space="preserve">vrednosti </w:t>
      </w:r>
      <w:r w:rsidR="00B24CC8" w:rsidRPr="00E24D6D">
        <w:rPr>
          <w:rFonts w:cs="Arial"/>
          <w:sz w:val="20"/>
        </w:rPr>
        <w:t xml:space="preserve">mesečne </w:t>
      </w:r>
      <w:r w:rsidR="00B15FEF" w:rsidRPr="00E24D6D">
        <w:rPr>
          <w:rFonts w:cs="Arial"/>
          <w:sz w:val="20"/>
        </w:rPr>
        <w:t>storitve varovanja.</w:t>
      </w:r>
      <w:r w:rsidR="00B32698" w:rsidRPr="00E24D6D">
        <w:rPr>
          <w:rFonts w:cs="Arial"/>
          <w:sz w:val="20"/>
        </w:rPr>
        <w:t xml:space="preserve"> </w:t>
      </w:r>
      <w:r w:rsidR="00D03C61" w:rsidRPr="00E24D6D">
        <w:rPr>
          <w:rFonts w:cs="Arial"/>
          <w:sz w:val="20"/>
        </w:rPr>
        <w:t>Tako določena kazen se obračuna za celoten čas nepravilnega izvajanja storitev. V primeru kršitev iz tega odstavka, ki trajajo več kot pet dni, pa lahko naročnik poleg zaračunavanja pogodbene kazni izvajalcu unovči zavarovanje za dobro izvedbo pogodbenih obveznosti in lahko začne postopek prekinitve pogodbenega razmerja s pisnim odstopom od pogodbe.</w:t>
      </w:r>
    </w:p>
    <w:p w14:paraId="14D424D8" w14:textId="29EA2346" w:rsidR="00B15FEF" w:rsidRPr="00E24D6D" w:rsidRDefault="00B15FEF" w:rsidP="00EB108F">
      <w:pPr>
        <w:spacing w:line="260" w:lineRule="atLeast"/>
        <w:jc w:val="both"/>
        <w:rPr>
          <w:rFonts w:cs="Arial"/>
          <w:sz w:val="20"/>
        </w:rPr>
      </w:pPr>
    </w:p>
    <w:p w14:paraId="5DEB37DA" w14:textId="6D238A6B" w:rsidR="0051777C" w:rsidRPr="00E24D6D" w:rsidRDefault="0051777C" w:rsidP="0051777C">
      <w:pPr>
        <w:spacing w:line="260" w:lineRule="atLeast"/>
        <w:jc w:val="both"/>
        <w:rPr>
          <w:rFonts w:cs="Arial"/>
          <w:sz w:val="20"/>
        </w:rPr>
      </w:pPr>
      <w:r w:rsidRPr="00E24D6D">
        <w:rPr>
          <w:rFonts w:cs="Arial"/>
          <w:sz w:val="20"/>
        </w:rPr>
        <w:t>V kolikor zaradi nepravilnega izvajanja pogodbenih obveznosti naročniku nasta</w:t>
      </w:r>
      <w:r w:rsidR="003D4D7F" w:rsidRPr="00E24D6D">
        <w:rPr>
          <w:rFonts w:cs="Arial"/>
          <w:sz w:val="20"/>
        </w:rPr>
        <w:t>ne</w:t>
      </w:r>
      <w:r w:rsidRPr="00E24D6D">
        <w:rPr>
          <w:rFonts w:cs="Arial"/>
          <w:sz w:val="20"/>
        </w:rPr>
        <w:t xml:space="preserve"> škoda ali bi ta lahko nastala ali izvedba storitve izgublja pomen, lahko naročnik nadomestno storitev naroči pri drugem izvajalcu na stroške kršitelja oziroma zamudnika ter od slednjega zahteva povrnitev celotne nastale škode. </w:t>
      </w:r>
    </w:p>
    <w:p w14:paraId="250F361C" w14:textId="77777777" w:rsidR="00646669" w:rsidRPr="00E24D6D" w:rsidRDefault="00646669" w:rsidP="0051777C">
      <w:pPr>
        <w:spacing w:line="260" w:lineRule="atLeast"/>
        <w:jc w:val="both"/>
        <w:rPr>
          <w:rFonts w:cs="Arial"/>
          <w:sz w:val="20"/>
        </w:rPr>
      </w:pPr>
    </w:p>
    <w:p w14:paraId="015F7A86" w14:textId="7EE74BAC" w:rsidR="0051777C" w:rsidRDefault="00B372DA" w:rsidP="0051777C">
      <w:pPr>
        <w:spacing w:line="260" w:lineRule="atLeast"/>
        <w:jc w:val="both"/>
        <w:rPr>
          <w:rFonts w:cs="Arial"/>
          <w:sz w:val="20"/>
        </w:rPr>
      </w:pPr>
      <w:r w:rsidRPr="00E24D6D">
        <w:rPr>
          <w:rFonts w:cs="Arial"/>
          <w:sz w:val="20"/>
        </w:rPr>
        <w:t>Naročnik in izvajalec</w:t>
      </w:r>
      <w:r w:rsidR="0051777C" w:rsidRPr="00E24D6D">
        <w:rPr>
          <w:rFonts w:cs="Arial"/>
          <w:sz w:val="20"/>
        </w:rPr>
        <w:t xml:space="preserve"> sta soglasn</w:t>
      </w:r>
      <w:r w:rsidRPr="00E24D6D">
        <w:rPr>
          <w:rFonts w:cs="Arial"/>
          <w:sz w:val="20"/>
        </w:rPr>
        <w:t>a</w:t>
      </w:r>
      <w:r w:rsidR="0051777C" w:rsidRPr="00E24D6D">
        <w:rPr>
          <w:rFonts w:cs="Arial"/>
          <w:sz w:val="20"/>
        </w:rPr>
        <w:t>, da v primeru nepravilnega izvajanja pogodbenih obveznosti izvajalca ob sprejemu izpolnitve ni potrebno posebej obvestiti o pridržanju pravice do obračuna pogodbene kazni, pač pa se pogodbena kazen lahko obračuna v skladu z določili te pogodbe ob vsaki kršitvi</w:t>
      </w:r>
      <w:r w:rsidR="003D4D7F" w:rsidRPr="00E24D6D">
        <w:rPr>
          <w:rFonts w:cs="Arial"/>
          <w:sz w:val="20"/>
        </w:rPr>
        <w:t xml:space="preserve"> in</w:t>
      </w:r>
      <w:r w:rsidR="0051777C" w:rsidRPr="00E24D6D">
        <w:rPr>
          <w:rFonts w:cs="Arial"/>
          <w:sz w:val="20"/>
        </w:rPr>
        <w:t xml:space="preserve"> brez obvestila.</w:t>
      </w:r>
    </w:p>
    <w:p w14:paraId="0A4F0A56" w14:textId="154C3AAB" w:rsidR="00712192" w:rsidRDefault="00712192" w:rsidP="0051777C">
      <w:pPr>
        <w:spacing w:line="260" w:lineRule="atLeast"/>
        <w:jc w:val="both"/>
        <w:rPr>
          <w:rFonts w:cs="Arial"/>
          <w:sz w:val="20"/>
        </w:rPr>
      </w:pPr>
    </w:p>
    <w:p w14:paraId="28737928" w14:textId="08EFB621" w:rsidR="00712192" w:rsidRPr="00E24D6D" w:rsidRDefault="00712192" w:rsidP="0051777C">
      <w:pPr>
        <w:spacing w:line="260" w:lineRule="atLeast"/>
        <w:jc w:val="both"/>
        <w:rPr>
          <w:rFonts w:cs="Arial"/>
          <w:sz w:val="20"/>
        </w:rPr>
      </w:pPr>
      <w:r w:rsidRPr="00712192">
        <w:rPr>
          <w:rFonts w:cs="Arial"/>
          <w:sz w:val="20"/>
        </w:rPr>
        <w:t>V primeru istega dejanskega stanu, ki predstavlja kršitev, pogodbeno kazen izreče samo eden od naročnikov.</w:t>
      </w:r>
    </w:p>
    <w:p w14:paraId="46EC0E9E" w14:textId="77777777" w:rsidR="0051777C" w:rsidRPr="00E24D6D" w:rsidRDefault="0051777C" w:rsidP="0051777C">
      <w:pPr>
        <w:spacing w:line="260" w:lineRule="atLeast"/>
        <w:jc w:val="both"/>
        <w:rPr>
          <w:rFonts w:cs="Arial"/>
          <w:sz w:val="20"/>
        </w:rPr>
      </w:pPr>
    </w:p>
    <w:p w14:paraId="68F9961E" w14:textId="3EA604CB" w:rsidR="0051777C" w:rsidRPr="00E24D6D" w:rsidRDefault="0051777C" w:rsidP="0051777C">
      <w:pPr>
        <w:spacing w:line="260" w:lineRule="atLeast"/>
        <w:jc w:val="both"/>
        <w:rPr>
          <w:rFonts w:cs="Arial"/>
          <w:sz w:val="20"/>
        </w:rPr>
      </w:pPr>
      <w:r w:rsidRPr="00E24D6D">
        <w:rPr>
          <w:rFonts w:cs="Arial"/>
          <w:sz w:val="20"/>
        </w:rPr>
        <w:t>Pogodbena kazen ali kritje za nadomestno storitev se obračuna pri naslednjih izplačilih izvajalcu, oziroma v kolikor navedeno ni mogoče, se iz tega naslova izstavi poseben račun, ki ga mora izvajalec plačati v roku osem dni od prejema.</w:t>
      </w:r>
    </w:p>
    <w:p w14:paraId="4A00F695" w14:textId="77777777" w:rsidR="0051777C" w:rsidRPr="00E24D6D" w:rsidRDefault="0051777C" w:rsidP="0051777C">
      <w:pPr>
        <w:spacing w:line="260" w:lineRule="atLeast"/>
        <w:jc w:val="both"/>
        <w:rPr>
          <w:rFonts w:cs="Arial"/>
          <w:sz w:val="20"/>
        </w:rPr>
      </w:pPr>
    </w:p>
    <w:p w14:paraId="1221DCC0" w14:textId="295050DF" w:rsidR="0051777C" w:rsidRPr="00E24D6D" w:rsidRDefault="0051777C" w:rsidP="0051777C">
      <w:pPr>
        <w:spacing w:line="260" w:lineRule="atLeast"/>
        <w:jc w:val="both"/>
        <w:rPr>
          <w:rFonts w:cs="Arial"/>
          <w:sz w:val="20"/>
        </w:rPr>
      </w:pPr>
      <w:r w:rsidRPr="00E24D6D">
        <w:rPr>
          <w:rFonts w:cs="Arial"/>
          <w:sz w:val="20"/>
        </w:rPr>
        <w:t>Izvajalec ne odgovarja za pravočasno izvedbo pogodbenih obveznosti, če naročnik</w:t>
      </w:r>
      <w:r w:rsidR="00B372DA" w:rsidRPr="00E24D6D">
        <w:rPr>
          <w:rFonts w:cs="Arial"/>
          <w:sz w:val="20"/>
        </w:rPr>
        <w:t xml:space="preserve"> ali naročnik 2</w:t>
      </w:r>
      <w:r w:rsidRPr="00E24D6D">
        <w:rPr>
          <w:rFonts w:cs="Arial"/>
          <w:sz w:val="20"/>
        </w:rPr>
        <w:t xml:space="preserve"> ne izpolni</w:t>
      </w:r>
      <w:r w:rsidR="00B372DA" w:rsidRPr="00E24D6D">
        <w:rPr>
          <w:rFonts w:cs="Arial"/>
          <w:sz w:val="20"/>
        </w:rPr>
        <w:t>ta</w:t>
      </w:r>
      <w:r w:rsidRPr="00E24D6D">
        <w:rPr>
          <w:rFonts w:cs="Arial"/>
          <w:sz w:val="20"/>
        </w:rPr>
        <w:t xml:space="preserve"> vseh svojih obveznosti.</w:t>
      </w:r>
    </w:p>
    <w:p w14:paraId="23CE401D" w14:textId="77777777" w:rsidR="00EB108F" w:rsidRPr="00E24D6D" w:rsidRDefault="00EB108F" w:rsidP="00EB108F">
      <w:pPr>
        <w:spacing w:line="260" w:lineRule="atLeast"/>
        <w:jc w:val="both"/>
        <w:rPr>
          <w:rFonts w:cs="Arial"/>
          <w:sz w:val="20"/>
        </w:rPr>
      </w:pPr>
    </w:p>
    <w:p w14:paraId="185DA186" w14:textId="08E87FAB" w:rsidR="00735653" w:rsidRPr="00E24D6D" w:rsidRDefault="00735653" w:rsidP="00EB108F">
      <w:pPr>
        <w:pStyle w:val="Naslov2"/>
        <w:numPr>
          <w:ilvl w:val="0"/>
          <w:numId w:val="3"/>
        </w:numPr>
        <w:spacing w:before="0" w:after="0"/>
        <w:rPr>
          <w:rFonts w:cs="Arial"/>
        </w:rPr>
      </w:pPr>
      <w:r w:rsidRPr="00E24D6D">
        <w:rPr>
          <w:rFonts w:cs="Arial"/>
        </w:rPr>
        <w:t>ZAVAROVANJE ZA DOBRO IZVEDBO POGODBENIH OBVEZNOSTI</w:t>
      </w:r>
    </w:p>
    <w:p w14:paraId="5A7684FB" w14:textId="77777777" w:rsidR="00EB108F" w:rsidRPr="00E24D6D" w:rsidRDefault="00EB108F" w:rsidP="00EB108F">
      <w:pPr>
        <w:rPr>
          <w:rFonts w:cs="Arial"/>
          <w:sz w:val="20"/>
        </w:rPr>
      </w:pPr>
    </w:p>
    <w:p w14:paraId="5B0A6333" w14:textId="77777777" w:rsidR="00735653" w:rsidRPr="00E24D6D" w:rsidRDefault="00735653"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793E5697" w14:textId="77777777" w:rsidR="00EB108F" w:rsidRPr="00E24D6D" w:rsidRDefault="00EB108F" w:rsidP="00EB108F">
      <w:pPr>
        <w:spacing w:line="260" w:lineRule="atLeast"/>
        <w:jc w:val="both"/>
        <w:rPr>
          <w:rFonts w:cs="Arial"/>
          <w:sz w:val="20"/>
        </w:rPr>
      </w:pPr>
    </w:p>
    <w:p w14:paraId="5A3D06C4" w14:textId="77777777" w:rsidR="00081F5D" w:rsidRPr="00E24D6D" w:rsidRDefault="00081F5D" w:rsidP="00081F5D">
      <w:pPr>
        <w:widowControl/>
        <w:autoSpaceDE/>
        <w:autoSpaceDN/>
        <w:adjustRightInd/>
        <w:spacing w:line="260" w:lineRule="atLeast"/>
        <w:jc w:val="both"/>
        <w:rPr>
          <w:rFonts w:eastAsia="Calibri" w:cs="Arial"/>
          <w:sz w:val="20"/>
        </w:rPr>
      </w:pPr>
      <w:r w:rsidRPr="00E24D6D">
        <w:rPr>
          <w:rFonts w:eastAsia="Calibri" w:cs="Arial"/>
          <w:sz w:val="20"/>
        </w:rPr>
        <w:t xml:space="preserve">Izvajalec mora ob podpisu pogodbe oziroma najpozneje v roku desetih delovnih dni od podpisa te pogodbe naročniku izročiti zavarovanje za dobro izvedbo pogodbenih obveznosti v višini deset odstotkov od predvidene skupne pogodbene vrednosti v EUR z DDV. </w:t>
      </w:r>
      <w:bookmarkStart w:id="5" w:name="_Hlk79067600"/>
      <w:r w:rsidRPr="00E24D6D">
        <w:rPr>
          <w:rFonts w:eastAsia="Calibri" w:cs="Arial"/>
          <w:sz w:val="20"/>
        </w:rPr>
        <w:t>Veljavnost zavarovanja za dobro izvedbo pogodbenih obveznosti mora biti še 30 dni po poteku roka za izvajanje pogodbenih storitev. Zavarovanje mora biti brezpogojno in plačljivo na prvi poziv. Izvajalec lahko predloži bančno garancijo ali kavcijsko zavarovanje.</w:t>
      </w:r>
    </w:p>
    <w:bookmarkEnd w:id="5"/>
    <w:p w14:paraId="7239816A" w14:textId="77777777" w:rsidR="00081F5D" w:rsidRPr="00E24D6D" w:rsidRDefault="00081F5D" w:rsidP="00081F5D">
      <w:pPr>
        <w:widowControl/>
        <w:autoSpaceDE/>
        <w:autoSpaceDN/>
        <w:adjustRightInd/>
        <w:spacing w:line="260" w:lineRule="atLeast"/>
        <w:jc w:val="both"/>
        <w:rPr>
          <w:rFonts w:eastAsia="Calibri" w:cs="Arial"/>
          <w:sz w:val="20"/>
        </w:rPr>
      </w:pPr>
    </w:p>
    <w:p w14:paraId="2326B526" w14:textId="77777777" w:rsidR="00081F5D" w:rsidRPr="00E24D6D" w:rsidRDefault="00081F5D" w:rsidP="00081F5D">
      <w:pPr>
        <w:widowControl/>
        <w:autoSpaceDE/>
        <w:autoSpaceDN/>
        <w:adjustRightInd/>
        <w:spacing w:line="260" w:lineRule="atLeast"/>
        <w:jc w:val="both"/>
        <w:rPr>
          <w:rFonts w:eastAsia="Calibri" w:cs="Arial"/>
          <w:sz w:val="20"/>
        </w:rPr>
      </w:pPr>
      <w:r w:rsidRPr="00E24D6D">
        <w:rPr>
          <w:rFonts w:eastAsia="Calibri" w:cs="Arial"/>
          <w:sz w:val="20"/>
        </w:rPr>
        <w:t>Predložitev zavarovanja za dobro izvedbo pogodbenih obveznosti je pogoj za veljavnost pogodbe.</w:t>
      </w:r>
    </w:p>
    <w:p w14:paraId="1F002D2D" w14:textId="77777777" w:rsidR="00081F5D" w:rsidRPr="00E24D6D" w:rsidRDefault="00081F5D" w:rsidP="00081F5D">
      <w:pPr>
        <w:widowControl/>
        <w:autoSpaceDE/>
        <w:autoSpaceDN/>
        <w:adjustRightInd/>
        <w:spacing w:line="260" w:lineRule="atLeast"/>
        <w:jc w:val="both"/>
        <w:rPr>
          <w:rFonts w:eastAsia="Calibri" w:cs="Arial"/>
          <w:sz w:val="20"/>
        </w:rPr>
      </w:pPr>
    </w:p>
    <w:p w14:paraId="64D1DDEE" w14:textId="77777777" w:rsidR="00081F5D" w:rsidRPr="00E24D6D" w:rsidRDefault="00081F5D" w:rsidP="00081F5D">
      <w:pPr>
        <w:widowControl/>
        <w:autoSpaceDE/>
        <w:autoSpaceDN/>
        <w:adjustRightInd/>
        <w:spacing w:line="260" w:lineRule="atLeast"/>
        <w:jc w:val="both"/>
        <w:rPr>
          <w:rFonts w:eastAsia="Calibri" w:cs="Arial"/>
          <w:sz w:val="20"/>
        </w:rPr>
      </w:pPr>
      <w:r w:rsidRPr="00E24D6D">
        <w:rPr>
          <w:rFonts w:eastAsia="Calibri" w:cs="Arial"/>
          <w:sz w:val="20"/>
        </w:rPr>
        <w:t>Naročnik bo unovčil zavarovanje za dobro izvedbo pogodbenih obveznosti v primeru:</w:t>
      </w:r>
    </w:p>
    <w:p w14:paraId="623BD158" w14:textId="77777777" w:rsidR="00081F5D" w:rsidRPr="00E24D6D" w:rsidRDefault="00081F5D" w:rsidP="00081F5D">
      <w:pPr>
        <w:widowControl/>
        <w:numPr>
          <w:ilvl w:val="0"/>
          <w:numId w:val="38"/>
        </w:numPr>
        <w:autoSpaceDE/>
        <w:autoSpaceDN/>
        <w:adjustRightInd/>
        <w:spacing w:line="260" w:lineRule="atLeast"/>
        <w:contextualSpacing/>
        <w:jc w:val="both"/>
        <w:rPr>
          <w:rFonts w:eastAsia="Calibri" w:cs="Arial"/>
          <w:sz w:val="20"/>
        </w:rPr>
      </w:pPr>
      <w:r w:rsidRPr="00E24D6D">
        <w:rPr>
          <w:rFonts w:eastAsia="Calibri" w:cs="Arial"/>
          <w:sz w:val="20"/>
        </w:rPr>
        <w:t>če izvajalec ne bo pričel izvajati svojih pogodbenih obveznosti v skladu z določili pogodbe ali</w:t>
      </w:r>
    </w:p>
    <w:p w14:paraId="2BDB0DAA" w14:textId="77777777" w:rsidR="00081F5D" w:rsidRPr="00E24D6D" w:rsidRDefault="00081F5D" w:rsidP="00081F5D">
      <w:pPr>
        <w:widowControl/>
        <w:numPr>
          <w:ilvl w:val="0"/>
          <w:numId w:val="38"/>
        </w:numPr>
        <w:autoSpaceDE/>
        <w:autoSpaceDN/>
        <w:adjustRightInd/>
        <w:spacing w:line="260" w:lineRule="atLeast"/>
        <w:contextualSpacing/>
        <w:jc w:val="both"/>
        <w:rPr>
          <w:rFonts w:eastAsia="Calibri" w:cs="Arial"/>
          <w:sz w:val="20"/>
        </w:rPr>
      </w:pPr>
      <w:r w:rsidRPr="00E24D6D">
        <w:rPr>
          <w:rFonts w:eastAsia="Calibri" w:cs="Arial"/>
          <w:sz w:val="20"/>
        </w:rPr>
        <w:t>če izvajalec ne bo izpolnil svojih pogodbenih obveznosti v skladu z določili pogodbe ali</w:t>
      </w:r>
    </w:p>
    <w:p w14:paraId="0DA7ED6E" w14:textId="77777777" w:rsidR="00081F5D" w:rsidRPr="00E24D6D" w:rsidRDefault="00081F5D" w:rsidP="00081F5D">
      <w:pPr>
        <w:widowControl/>
        <w:numPr>
          <w:ilvl w:val="0"/>
          <w:numId w:val="38"/>
        </w:numPr>
        <w:autoSpaceDE/>
        <w:autoSpaceDN/>
        <w:adjustRightInd/>
        <w:spacing w:line="260" w:lineRule="atLeast"/>
        <w:contextualSpacing/>
        <w:jc w:val="both"/>
        <w:rPr>
          <w:rFonts w:eastAsia="Calibri" w:cs="Arial"/>
          <w:sz w:val="20"/>
        </w:rPr>
      </w:pPr>
      <w:r w:rsidRPr="00E24D6D">
        <w:rPr>
          <w:rFonts w:eastAsia="Calibri" w:cs="Arial"/>
          <w:sz w:val="20"/>
        </w:rPr>
        <w:t>če izvajalec ne bo pravočasno izpolnil svojih pogodbenih obveznosti v skladu z določili pogodbe ali</w:t>
      </w:r>
    </w:p>
    <w:p w14:paraId="7E4C510D" w14:textId="77777777" w:rsidR="00081F5D" w:rsidRPr="00E24D6D" w:rsidRDefault="00081F5D" w:rsidP="00081F5D">
      <w:pPr>
        <w:widowControl/>
        <w:numPr>
          <w:ilvl w:val="0"/>
          <w:numId w:val="38"/>
        </w:numPr>
        <w:autoSpaceDE/>
        <w:autoSpaceDN/>
        <w:adjustRightInd/>
        <w:spacing w:line="260" w:lineRule="atLeast"/>
        <w:contextualSpacing/>
        <w:jc w:val="both"/>
        <w:rPr>
          <w:rFonts w:eastAsia="Calibri" w:cs="Arial"/>
          <w:sz w:val="20"/>
        </w:rPr>
      </w:pPr>
      <w:r w:rsidRPr="00E24D6D">
        <w:rPr>
          <w:rFonts w:eastAsia="Calibri" w:cs="Arial"/>
          <w:sz w:val="20"/>
        </w:rPr>
        <w:t>če izvajalec ne bo pravilno izpolnil svojih pogodbenih obveznosti v skladu z določili pogodbe ali</w:t>
      </w:r>
    </w:p>
    <w:p w14:paraId="50CE537C" w14:textId="77777777" w:rsidR="00081F5D" w:rsidRPr="00E24D6D" w:rsidRDefault="00081F5D" w:rsidP="00081F5D">
      <w:pPr>
        <w:widowControl/>
        <w:numPr>
          <w:ilvl w:val="0"/>
          <w:numId w:val="38"/>
        </w:numPr>
        <w:autoSpaceDE/>
        <w:autoSpaceDN/>
        <w:adjustRightInd/>
        <w:spacing w:line="260" w:lineRule="atLeast"/>
        <w:contextualSpacing/>
        <w:jc w:val="both"/>
        <w:rPr>
          <w:rFonts w:eastAsia="Calibri" w:cs="Arial"/>
          <w:sz w:val="20"/>
        </w:rPr>
      </w:pPr>
      <w:r w:rsidRPr="00E24D6D">
        <w:rPr>
          <w:rFonts w:eastAsia="Calibri" w:cs="Arial"/>
          <w:sz w:val="20"/>
        </w:rPr>
        <w:t>če bo izvajalec prenehal izpolnjevati svoje pogodbene obveznosti.</w:t>
      </w:r>
    </w:p>
    <w:p w14:paraId="1665AE51" w14:textId="77777777" w:rsidR="00081F5D" w:rsidRPr="00E24D6D" w:rsidRDefault="00081F5D" w:rsidP="00081F5D">
      <w:pPr>
        <w:widowControl/>
        <w:autoSpaceDE/>
        <w:autoSpaceDN/>
        <w:adjustRightInd/>
        <w:spacing w:line="260" w:lineRule="atLeast"/>
        <w:jc w:val="both"/>
        <w:rPr>
          <w:rFonts w:cs="Arial"/>
          <w:sz w:val="20"/>
        </w:rPr>
      </w:pPr>
    </w:p>
    <w:p w14:paraId="55DD0CFA" w14:textId="77777777" w:rsidR="00081F5D" w:rsidRPr="00E24D6D" w:rsidRDefault="00081F5D" w:rsidP="00081F5D">
      <w:pPr>
        <w:widowControl/>
        <w:autoSpaceDE/>
        <w:autoSpaceDN/>
        <w:adjustRightInd/>
        <w:spacing w:line="260" w:lineRule="atLeast"/>
        <w:jc w:val="both"/>
        <w:rPr>
          <w:rFonts w:cs="Arial"/>
          <w:sz w:val="20"/>
        </w:rPr>
      </w:pPr>
      <w:r w:rsidRPr="00E24D6D">
        <w:rPr>
          <w:rFonts w:cs="Arial"/>
          <w:sz w:val="20"/>
        </w:rPr>
        <w:t>V primeru delne ali celotne unovčitve zavarovanja, mora izvajalec naročniku, v roku deset delovnih dni od unovčitve, predložiti novo zavarovanje do zneska, ki je določen v prvem odstavku tega člena.</w:t>
      </w:r>
    </w:p>
    <w:p w14:paraId="1C47AB77" w14:textId="77777777" w:rsidR="00081F5D" w:rsidRPr="00E24D6D" w:rsidRDefault="00081F5D" w:rsidP="00081F5D">
      <w:pPr>
        <w:widowControl/>
        <w:autoSpaceDE/>
        <w:autoSpaceDN/>
        <w:adjustRightInd/>
        <w:spacing w:line="260" w:lineRule="atLeast"/>
        <w:jc w:val="both"/>
        <w:rPr>
          <w:rFonts w:cs="Arial"/>
          <w:sz w:val="20"/>
        </w:rPr>
      </w:pPr>
    </w:p>
    <w:p w14:paraId="0489A324" w14:textId="77777777" w:rsidR="00081F5D" w:rsidRPr="00E24D6D" w:rsidRDefault="00081F5D" w:rsidP="00081F5D">
      <w:pPr>
        <w:widowControl/>
        <w:autoSpaceDE/>
        <w:autoSpaceDN/>
        <w:adjustRightInd/>
        <w:spacing w:line="260" w:lineRule="atLeast"/>
        <w:jc w:val="both"/>
        <w:rPr>
          <w:rFonts w:cs="Arial"/>
          <w:sz w:val="20"/>
        </w:rPr>
      </w:pPr>
      <w:r w:rsidRPr="00E24D6D">
        <w:rPr>
          <w:rFonts w:cs="Arial"/>
          <w:sz w:val="20"/>
        </w:rPr>
        <w:t>Če se bodo med trajanjem pogodbe spremenili roki za izvedbo posla, vrsta storitve, kvaliteta in količina, bo moral izvajalec temu ustrezno spremeniti tudi zavarovanje oziroma podaljšati njegovo veljavnost.</w:t>
      </w:r>
    </w:p>
    <w:p w14:paraId="2F444451" w14:textId="77777777" w:rsidR="00081F5D" w:rsidRPr="00E24D6D" w:rsidRDefault="00081F5D" w:rsidP="00081F5D">
      <w:pPr>
        <w:widowControl/>
        <w:autoSpaceDE/>
        <w:autoSpaceDN/>
        <w:adjustRightInd/>
        <w:spacing w:line="260" w:lineRule="atLeast"/>
        <w:jc w:val="both"/>
        <w:rPr>
          <w:rFonts w:cs="Arial"/>
          <w:sz w:val="20"/>
        </w:rPr>
      </w:pPr>
    </w:p>
    <w:p w14:paraId="68FD9FA8" w14:textId="77777777" w:rsidR="00081F5D" w:rsidRPr="00E24D6D" w:rsidRDefault="00081F5D" w:rsidP="00081F5D">
      <w:pPr>
        <w:widowControl/>
        <w:autoSpaceDE/>
        <w:autoSpaceDN/>
        <w:adjustRightInd/>
        <w:spacing w:line="260" w:lineRule="atLeast"/>
        <w:jc w:val="both"/>
        <w:rPr>
          <w:rFonts w:cs="Arial"/>
          <w:sz w:val="20"/>
        </w:rPr>
      </w:pPr>
      <w:r w:rsidRPr="00E24D6D">
        <w:rPr>
          <w:rFonts w:cs="Arial"/>
          <w:sz w:val="20"/>
        </w:rPr>
        <w:lastRenderedPageBreak/>
        <w:t>V primerih zamud ali kršitev, za katere je v tej pogodbi določena pogodbena kazen, se prvenstveno obračuna pogodbena kazen na način določen v tej pogodbi, zavarovanje za dobro izvedbo pogodbenih obveznosti pa se lahko unovči ob nadaljevanju zamude ali kršitve.</w:t>
      </w:r>
    </w:p>
    <w:p w14:paraId="64E2CDC4" w14:textId="77777777" w:rsidR="00081F5D" w:rsidRPr="00E24D6D" w:rsidRDefault="00081F5D" w:rsidP="00081F5D">
      <w:pPr>
        <w:widowControl/>
        <w:autoSpaceDE/>
        <w:autoSpaceDN/>
        <w:adjustRightInd/>
        <w:spacing w:line="260" w:lineRule="atLeast"/>
        <w:jc w:val="both"/>
        <w:rPr>
          <w:rFonts w:cs="Arial"/>
          <w:sz w:val="20"/>
        </w:rPr>
      </w:pPr>
    </w:p>
    <w:p w14:paraId="6BFCBAF5" w14:textId="77777777" w:rsidR="00081F5D" w:rsidRPr="00E24D6D" w:rsidRDefault="00081F5D" w:rsidP="00081F5D">
      <w:pPr>
        <w:widowControl/>
        <w:autoSpaceDE/>
        <w:autoSpaceDN/>
        <w:adjustRightInd/>
        <w:spacing w:line="260" w:lineRule="atLeast"/>
        <w:jc w:val="both"/>
        <w:rPr>
          <w:rFonts w:cs="Arial"/>
          <w:sz w:val="20"/>
        </w:rPr>
      </w:pPr>
      <w:r w:rsidRPr="00E24D6D">
        <w:rPr>
          <w:rFonts w:cs="Arial"/>
          <w:sz w:val="20"/>
        </w:rPr>
        <w:t>Zavarovanje iz tega poglavja se unovči preko Ministrstva za javno upravo.</w:t>
      </w:r>
    </w:p>
    <w:p w14:paraId="13DFF7C3" w14:textId="77777777" w:rsidR="00EB108F" w:rsidRPr="00E24D6D" w:rsidRDefault="00EB108F" w:rsidP="00EB108F">
      <w:pPr>
        <w:spacing w:line="260" w:lineRule="atLeast"/>
        <w:jc w:val="both"/>
        <w:rPr>
          <w:rFonts w:cs="Arial"/>
          <w:sz w:val="20"/>
        </w:rPr>
      </w:pPr>
    </w:p>
    <w:p w14:paraId="0819706C" w14:textId="30EA68A5" w:rsidR="00565177" w:rsidRPr="00E24D6D" w:rsidRDefault="00565177" w:rsidP="00EB108F">
      <w:pPr>
        <w:pStyle w:val="Naslov2"/>
        <w:numPr>
          <w:ilvl w:val="0"/>
          <w:numId w:val="3"/>
        </w:numPr>
        <w:spacing w:before="0" w:after="0"/>
        <w:rPr>
          <w:rFonts w:cs="Arial"/>
        </w:rPr>
      </w:pPr>
      <w:r w:rsidRPr="00E24D6D">
        <w:rPr>
          <w:rFonts w:cs="Arial"/>
        </w:rPr>
        <w:t>PROTIKORUPCIJSKA KLAVZULA</w:t>
      </w:r>
    </w:p>
    <w:p w14:paraId="2BBD4BE6" w14:textId="77777777" w:rsidR="00EB108F" w:rsidRPr="00E24D6D" w:rsidRDefault="00EB108F" w:rsidP="00EB108F">
      <w:pPr>
        <w:rPr>
          <w:rFonts w:cs="Arial"/>
          <w:sz w:val="20"/>
        </w:rPr>
      </w:pPr>
    </w:p>
    <w:p w14:paraId="52FAA5E4"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21761077" w14:textId="77777777" w:rsidR="00EB108F" w:rsidRPr="00E24D6D" w:rsidRDefault="00EB108F" w:rsidP="00EB108F">
      <w:pPr>
        <w:spacing w:line="260" w:lineRule="atLeast"/>
        <w:jc w:val="both"/>
        <w:rPr>
          <w:rFonts w:cs="Arial"/>
          <w:sz w:val="20"/>
        </w:rPr>
      </w:pPr>
    </w:p>
    <w:p w14:paraId="74BB00AE" w14:textId="0264C2EB" w:rsidR="00565177" w:rsidRPr="00E24D6D" w:rsidRDefault="00565177" w:rsidP="00EB108F">
      <w:pPr>
        <w:spacing w:line="260" w:lineRule="atLeast"/>
        <w:jc w:val="both"/>
        <w:rPr>
          <w:rFonts w:cs="Arial"/>
          <w:sz w:val="20"/>
        </w:rPr>
      </w:pPr>
      <w:r w:rsidRPr="00E24D6D">
        <w:rPr>
          <w:rFonts w:cs="Arial"/>
          <w:sz w:val="20"/>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077818" w:rsidRPr="00E24D6D">
        <w:rPr>
          <w:rFonts w:cs="Arial"/>
          <w:sz w:val="20"/>
        </w:rPr>
        <w:t xml:space="preserve">te </w:t>
      </w:r>
      <w:r w:rsidRPr="00E24D6D">
        <w:rPr>
          <w:rFonts w:cs="Arial"/>
          <w:sz w:val="20"/>
        </w:rPr>
        <w:t>pogodbe ali njenemu predstavniku, zastopniku, posredniku, je ta pogodba nična.</w:t>
      </w:r>
    </w:p>
    <w:p w14:paraId="4515FFC8" w14:textId="77777777" w:rsidR="00565177" w:rsidRPr="00E24D6D" w:rsidRDefault="00565177" w:rsidP="00EB108F">
      <w:pPr>
        <w:spacing w:line="260" w:lineRule="atLeast"/>
        <w:jc w:val="both"/>
        <w:rPr>
          <w:rFonts w:cs="Arial"/>
          <w:sz w:val="20"/>
        </w:rPr>
      </w:pPr>
    </w:p>
    <w:p w14:paraId="78027D23" w14:textId="5AE6BEA8" w:rsidR="00565177" w:rsidRPr="00E24D6D" w:rsidRDefault="00565177" w:rsidP="00EB108F">
      <w:pPr>
        <w:spacing w:line="260" w:lineRule="atLeast"/>
        <w:jc w:val="both"/>
        <w:rPr>
          <w:rFonts w:cs="Arial"/>
          <w:sz w:val="20"/>
        </w:rPr>
      </w:pPr>
      <w:r w:rsidRPr="00E24D6D">
        <w:rPr>
          <w:rFonts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077818" w:rsidRPr="00E24D6D">
        <w:rPr>
          <w:rFonts w:cs="Arial"/>
          <w:sz w:val="20"/>
        </w:rPr>
        <w:t xml:space="preserve">te </w:t>
      </w:r>
      <w:r w:rsidRPr="00E24D6D">
        <w:rPr>
          <w:rFonts w:cs="Arial"/>
          <w:sz w:val="20"/>
        </w:rPr>
        <w:t>pogodbe iz prejšnjega odstavka tega člena oziroma z drugimi ukrepi v skladu s predpisi Republike Slovenije.</w:t>
      </w:r>
    </w:p>
    <w:p w14:paraId="0D90DFA5" w14:textId="77777777" w:rsidR="00EB108F" w:rsidRPr="00E24D6D" w:rsidRDefault="00EB108F" w:rsidP="00EB108F">
      <w:pPr>
        <w:pStyle w:val="Telobesedila"/>
        <w:spacing w:line="260" w:lineRule="atLeast"/>
        <w:rPr>
          <w:rFonts w:cs="Arial"/>
          <w:bCs/>
          <w:sz w:val="20"/>
        </w:rPr>
      </w:pPr>
    </w:p>
    <w:p w14:paraId="7550C16F" w14:textId="28FBEC2D" w:rsidR="00565177" w:rsidRPr="00E24D6D" w:rsidRDefault="00565177" w:rsidP="00EB108F">
      <w:pPr>
        <w:pStyle w:val="Naslov2"/>
        <w:numPr>
          <w:ilvl w:val="0"/>
          <w:numId w:val="3"/>
        </w:numPr>
        <w:spacing w:before="0" w:after="0"/>
        <w:rPr>
          <w:rFonts w:cs="Arial"/>
        </w:rPr>
      </w:pPr>
      <w:r w:rsidRPr="00E24D6D">
        <w:rPr>
          <w:rFonts w:cs="Arial"/>
        </w:rPr>
        <w:t>VARNOSTNE DOLOČBE</w:t>
      </w:r>
      <w:r w:rsidR="00DB1CEE" w:rsidRPr="00E24D6D">
        <w:rPr>
          <w:rFonts w:cs="Arial"/>
        </w:rPr>
        <w:t xml:space="preserve"> IN VARSTVO OSEBNIH PODATKOV</w:t>
      </w:r>
    </w:p>
    <w:p w14:paraId="10DA8BA6" w14:textId="77777777" w:rsidR="00EB108F" w:rsidRPr="00E24D6D" w:rsidRDefault="00EB108F" w:rsidP="00EB108F">
      <w:pPr>
        <w:rPr>
          <w:rFonts w:cs="Arial"/>
          <w:sz w:val="20"/>
        </w:rPr>
      </w:pPr>
    </w:p>
    <w:p w14:paraId="3619B3C4"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7EF7B688" w14:textId="3AF60550" w:rsidR="00EB108F" w:rsidRPr="00E24D6D" w:rsidRDefault="00EB108F" w:rsidP="00EB108F">
      <w:pPr>
        <w:spacing w:line="260" w:lineRule="atLeast"/>
        <w:jc w:val="both"/>
        <w:rPr>
          <w:rFonts w:cs="Arial"/>
          <w:sz w:val="20"/>
        </w:rPr>
      </w:pPr>
    </w:p>
    <w:p w14:paraId="5667824D" w14:textId="152868D6" w:rsidR="00975ABC" w:rsidRPr="00E24D6D" w:rsidRDefault="00975ABC" w:rsidP="00975ABC">
      <w:pPr>
        <w:spacing w:line="260" w:lineRule="atLeast"/>
        <w:jc w:val="both"/>
        <w:rPr>
          <w:rFonts w:cs="Arial"/>
          <w:sz w:val="20"/>
        </w:rPr>
      </w:pPr>
      <w:r w:rsidRPr="00E24D6D">
        <w:rPr>
          <w:rFonts w:cs="Arial"/>
          <w:sz w:val="20"/>
        </w:rPr>
        <w:t>Izvajalec se je dolžen ravnati po internih predpisih naročnika</w:t>
      </w:r>
      <w:r w:rsidR="00764E32" w:rsidRPr="00E24D6D">
        <w:rPr>
          <w:rFonts w:cs="Arial"/>
          <w:sz w:val="20"/>
        </w:rPr>
        <w:t xml:space="preserve"> in naročnika 2</w:t>
      </w:r>
      <w:r w:rsidRPr="00E24D6D">
        <w:rPr>
          <w:rFonts w:cs="Arial"/>
          <w:sz w:val="20"/>
        </w:rPr>
        <w:t xml:space="preserve"> glede varovanja in zaščite podatkov. Naročnik</w:t>
      </w:r>
      <w:r w:rsidR="004478BE" w:rsidRPr="00E24D6D">
        <w:rPr>
          <w:rFonts w:cs="Arial"/>
          <w:sz w:val="20"/>
        </w:rPr>
        <w:t xml:space="preserve"> in naročnik 2</w:t>
      </w:r>
      <w:r w:rsidRPr="00E24D6D">
        <w:rPr>
          <w:rFonts w:cs="Arial"/>
          <w:sz w:val="20"/>
        </w:rPr>
        <w:t xml:space="preserve"> </w:t>
      </w:r>
      <w:r w:rsidR="004478BE" w:rsidRPr="00E24D6D">
        <w:rPr>
          <w:rFonts w:cs="Arial"/>
          <w:sz w:val="20"/>
        </w:rPr>
        <w:t>sta</w:t>
      </w:r>
      <w:r w:rsidRPr="00E24D6D">
        <w:rPr>
          <w:rFonts w:cs="Arial"/>
          <w:sz w:val="20"/>
        </w:rPr>
        <w:t xml:space="preserve"> dolž</w:t>
      </w:r>
      <w:r w:rsidR="004478BE" w:rsidRPr="00E24D6D">
        <w:rPr>
          <w:rFonts w:cs="Arial"/>
          <w:sz w:val="20"/>
        </w:rPr>
        <w:t>na</w:t>
      </w:r>
      <w:r w:rsidRPr="00E24D6D">
        <w:rPr>
          <w:rFonts w:cs="Arial"/>
          <w:sz w:val="20"/>
        </w:rPr>
        <w:t xml:space="preserve"> izvajalca obvestiti o spremembi, dopolnitvi oziroma razveljavitvi svojih internih predpisov glede varovanja in zaščite podatkov.</w:t>
      </w:r>
    </w:p>
    <w:p w14:paraId="5BFEB364" w14:textId="77777777" w:rsidR="00975ABC" w:rsidRPr="00E24D6D" w:rsidRDefault="00975ABC" w:rsidP="00975ABC">
      <w:pPr>
        <w:spacing w:line="260" w:lineRule="atLeast"/>
        <w:jc w:val="both"/>
        <w:rPr>
          <w:rFonts w:cs="Arial"/>
          <w:sz w:val="20"/>
        </w:rPr>
      </w:pPr>
    </w:p>
    <w:p w14:paraId="33D6C5BA" w14:textId="456B6313" w:rsidR="00062782" w:rsidRPr="00E24D6D" w:rsidRDefault="00975ABC" w:rsidP="00975ABC">
      <w:pPr>
        <w:spacing w:line="260" w:lineRule="atLeast"/>
        <w:jc w:val="both"/>
        <w:rPr>
          <w:rFonts w:cs="Arial"/>
          <w:sz w:val="20"/>
        </w:rPr>
      </w:pPr>
      <w:r w:rsidRPr="00E24D6D">
        <w:rPr>
          <w:rFonts w:cs="Arial"/>
          <w:sz w:val="20"/>
        </w:rPr>
        <w:t>Izvajalec se zavezuje, da bo s podatki naročnika</w:t>
      </w:r>
      <w:r w:rsidR="00764E32" w:rsidRPr="00E24D6D">
        <w:rPr>
          <w:rFonts w:cs="Arial"/>
          <w:sz w:val="20"/>
        </w:rPr>
        <w:t xml:space="preserve"> ali naročnika 2</w:t>
      </w:r>
      <w:r w:rsidRPr="00E24D6D">
        <w:rPr>
          <w:rFonts w:cs="Arial"/>
          <w:sz w:val="20"/>
        </w:rPr>
        <w:t xml:space="preserve">, s katerimi bo prišel v stik ob izvajanju te pogodbe, skrbno varoval in jih ne bodo razkril tretji osebi. </w:t>
      </w:r>
    </w:p>
    <w:p w14:paraId="725D0D20" w14:textId="77777777" w:rsidR="00062782" w:rsidRPr="00E24D6D" w:rsidRDefault="00062782" w:rsidP="00975ABC">
      <w:pPr>
        <w:spacing w:line="260" w:lineRule="atLeast"/>
        <w:jc w:val="both"/>
        <w:rPr>
          <w:rFonts w:cs="Arial"/>
          <w:sz w:val="20"/>
        </w:rPr>
      </w:pPr>
    </w:p>
    <w:p w14:paraId="15BB0B10" w14:textId="585FE83B" w:rsidR="00975ABC" w:rsidRPr="00E24D6D" w:rsidRDefault="00975ABC" w:rsidP="00975ABC">
      <w:pPr>
        <w:spacing w:line="260" w:lineRule="atLeast"/>
        <w:jc w:val="both"/>
        <w:rPr>
          <w:rFonts w:cs="Arial"/>
          <w:sz w:val="20"/>
        </w:rPr>
      </w:pPr>
      <w:r w:rsidRPr="00E24D6D">
        <w:rPr>
          <w:rFonts w:cs="Arial"/>
          <w:sz w:val="20"/>
        </w:rPr>
        <w:t>Informacije v zvezi s komunikacijskim omrežjem in aplikacijami državnih organov, do katerih pride med svojim delom izvajalec, le-ta ne sme uporabljati za druge namene in izven obsega te pogodbe.</w:t>
      </w:r>
    </w:p>
    <w:p w14:paraId="43A41FC8" w14:textId="77777777" w:rsidR="00975ABC" w:rsidRPr="00E24D6D" w:rsidRDefault="00975ABC" w:rsidP="00975ABC">
      <w:pPr>
        <w:spacing w:line="260" w:lineRule="atLeast"/>
        <w:jc w:val="both"/>
        <w:rPr>
          <w:rFonts w:cs="Arial"/>
          <w:sz w:val="20"/>
        </w:rPr>
      </w:pPr>
    </w:p>
    <w:p w14:paraId="0A6413A0" w14:textId="77777777" w:rsidR="00975ABC" w:rsidRPr="00E24D6D" w:rsidRDefault="00975ABC" w:rsidP="00975ABC">
      <w:pPr>
        <w:spacing w:line="260" w:lineRule="atLeast"/>
        <w:jc w:val="both"/>
        <w:rPr>
          <w:rFonts w:cs="Arial"/>
          <w:sz w:val="20"/>
        </w:rPr>
      </w:pPr>
      <w:r w:rsidRPr="00E24D6D">
        <w:rPr>
          <w:rFonts w:cs="Arial"/>
          <w:sz w:val="20"/>
        </w:rPr>
        <w:t>Ker lahko izvajalec in njegovi zaposleni pri svojem delu pridejo v stik z osebnimi in zaupnimi podatki, mora izvajalec z njimi ravnati skrbno in jih mora kot takšne varovati. Pri tem mora spoštovati vso zakonodajo, ki ureja varovanje takšnih podatkov. Prav tako je dolžen zagotoviti takšno ravnanje pri svojih zaposlenih.</w:t>
      </w:r>
    </w:p>
    <w:p w14:paraId="3C519E0B" w14:textId="37AB6EF6" w:rsidR="00975ABC" w:rsidRPr="00E24D6D" w:rsidRDefault="00975ABC" w:rsidP="00975ABC">
      <w:pPr>
        <w:spacing w:line="260" w:lineRule="atLeast"/>
        <w:jc w:val="both"/>
        <w:rPr>
          <w:rFonts w:cs="Arial"/>
          <w:sz w:val="20"/>
        </w:rPr>
      </w:pPr>
    </w:p>
    <w:p w14:paraId="46CCA56A" w14:textId="5F6A05F7" w:rsidR="005864CE" w:rsidRPr="00E24D6D" w:rsidRDefault="005864CE" w:rsidP="00975ABC">
      <w:pPr>
        <w:spacing w:line="260" w:lineRule="atLeast"/>
        <w:jc w:val="both"/>
        <w:rPr>
          <w:rFonts w:cs="Arial"/>
          <w:sz w:val="20"/>
        </w:rPr>
      </w:pPr>
      <w:r w:rsidRPr="00E24D6D">
        <w:rPr>
          <w:rFonts w:cs="Arial"/>
          <w:sz w:val="20"/>
        </w:rPr>
        <w:t xml:space="preserve">Zaposleni pred začetkom opravljanja storitev podpišejo izjavo, da so seznanjeni z Zakonom o tajnih podatkih </w:t>
      </w:r>
      <w:r w:rsidR="00764E32" w:rsidRPr="00E24D6D">
        <w:rPr>
          <w:rFonts w:cs="Arial"/>
          <w:sz w:val="20"/>
        </w:rPr>
        <w:t>(Uradni list RS, št. 50/06 – uradno prečiščeno besedilo, 9/10, 60/11 in 8/20)</w:t>
      </w:r>
      <w:r w:rsidRPr="00E24D6D">
        <w:rPr>
          <w:rFonts w:cs="Arial"/>
          <w:sz w:val="20"/>
        </w:rPr>
        <w:t xml:space="preserve"> in drugimi predpisi, ki urejajo varovanje tajnih podatkov, ki jih bodo obravnaval v okviru izvajanja delovnih nalog, in da se zavezujejo s tajnimi podatki ravnati v skladu s temi predpisi.</w:t>
      </w:r>
    </w:p>
    <w:p w14:paraId="25D39387" w14:textId="77777777" w:rsidR="005864CE" w:rsidRPr="00E24D6D" w:rsidRDefault="005864CE" w:rsidP="00975ABC">
      <w:pPr>
        <w:spacing w:line="260" w:lineRule="atLeast"/>
        <w:jc w:val="both"/>
        <w:rPr>
          <w:rFonts w:cs="Arial"/>
          <w:sz w:val="20"/>
        </w:rPr>
      </w:pPr>
    </w:p>
    <w:p w14:paraId="2228D953" w14:textId="77777777" w:rsidR="00975ABC" w:rsidRPr="00E24D6D" w:rsidRDefault="00975ABC" w:rsidP="00975ABC">
      <w:pPr>
        <w:spacing w:line="260" w:lineRule="atLeast"/>
        <w:jc w:val="both"/>
        <w:rPr>
          <w:rFonts w:cs="Arial"/>
          <w:sz w:val="20"/>
        </w:rPr>
      </w:pPr>
      <w:r w:rsidRPr="00E24D6D">
        <w:rPr>
          <w:rFonts w:cs="Arial"/>
          <w:sz w:val="20"/>
        </w:rPr>
        <w:t>Za morebitne kršitve obveznosti, določene v drugem in tretjem odstavku tega člena, je izvajalec odškodninsko odgovoren.</w:t>
      </w:r>
    </w:p>
    <w:p w14:paraId="14260A04" w14:textId="77777777" w:rsidR="00975ABC" w:rsidRPr="00E24D6D" w:rsidRDefault="00975ABC" w:rsidP="00975ABC">
      <w:pPr>
        <w:spacing w:line="260" w:lineRule="atLeast"/>
        <w:jc w:val="both"/>
        <w:rPr>
          <w:rFonts w:cs="Arial"/>
          <w:sz w:val="20"/>
        </w:rPr>
      </w:pPr>
    </w:p>
    <w:p w14:paraId="125AEC29" w14:textId="77777777" w:rsidR="00975ABC" w:rsidRPr="00E24D6D" w:rsidRDefault="00975ABC" w:rsidP="00975ABC">
      <w:pPr>
        <w:spacing w:line="260" w:lineRule="atLeast"/>
        <w:jc w:val="both"/>
        <w:rPr>
          <w:rFonts w:cs="Arial"/>
          <w:sz w:val="20"/>
        </w:rPr>
      </w:pPr>
      <w:r w:rsidRPr="00E24D6D">
        <w:rPr>
          <w:rFonts w:cs="Arial"/>
          <w:sz w:val="20"/>
        </w:rPr>
        <w:t>Izvajalec naročniku omogoča izvajanje nadzora nad izvajanjem postopkov in ukrepov iz tega člena.</w:t>
      </w:r>
    </w:p>
    <w:p w14:paraId="452296EB" w14:textId="77777777" w:rsidR="00975ABC" w:rsidRPr="00E24D6D" w:rsidRDefault="00975ABC" w:rsidP="00975ABC">
      <w:pPr>
        <w:spacing w:line="260" w:lineRule="atLeast"/>
        <w:jc w:val="both"/>
        <w:rPr>
          <w:rFonts w:cs="Arial"/>
          <w:sz w:val="20"/>
        </w:rPr>
      </w:pPr>
    </w:p>
    <w:p w14:paraId="5B048DC9" w14:textId="77777777" w:rsidR="00975ABC" w:rsidRPr="00E24D6D" w:rsidRDefault="00975ABC" w:rsidP="00975ABC">
      <w:pPr>
        <w:spacing w:line="260" w:lineRule="atLeast"/>
        <w:jc w:val="both"/>
        <w:rPr>
          <w:rFonts w:cs="Arial"/>
          <w:sz w:val="20"/>
        </w:rPr>
      </w:pPr>
      <w:r w:rsidRPr="00E24D6D">
        <w:rPr>
          <w:rFonts w:cs="Arial"/>
          <w:sz w:val="20"/>
        </w:rPr>
        <w:lastRenderedPageBreak/>
        <w:t xml:space="preserve">V primeru, če izvajalec izvaja storitve s podizvajalcem, mora izvajalec zagotoviti, da podizvajalec spoštuje in izvaja zaveze iz prejšnjih odstavkov tega člena. </w:t>
      </w:r>
    </w:p>
    <w:p w14:paraId="1FF18812" w14:textId="77777777" w:rsidR="00A34F7A" w:rsidRPr="00E24D6D" w:rsidRDefault="00A34F7A" w:rsidP="00EB108F">
      <w:pPr>
        <w:spacing w:line="260" w:lineRule="atLeast"/>
        <w:jc w:val="both"/>
        <w:rPr>
          <w:rFonts w:cs="Arial"/>
          <w:sz w:val="20"/>
        </w:rPr>
      </w:pPr>
    </w:p>
    <w:p w14:paraId="3DDBC457"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Cs/>
          <w:sz w:val="20"/>
        </w:rPr>
      </w:pPr>
      <w:r w:rsidRPr="00E24D6D">
        <w:rPr>
          <w:rFonts w:cs="Arial"/>
          <w:bCs/>
          <w:sz w:val="20"/>
        </w:rPr>
        <w:t>člen</w:t>
      </w:r>
    </w:p>
    <w:p w14:paraId="27C0F9CE" w14:textId="25A229D8" w:rsidR="00646B3C" w:rsidRPr="00E24D6D" w:rsidRDefault="00646B3C" w:rsidP="00EB108F">
      <w:pPr>
        <w:spacing w:line="260" w:lineRule="atLeast"/>
        <w:jc w:val="both"/>
        <w:rPr>
          <w:rFonts w:cs="Arial"/>
          <w:sz w:val="20"/>
        </w:rPr>
      </w:pPr>
    </w:p>
    <w:p w14:paraId="0AE9610A" w14:textId="77777777" w:rsidR="00975ABC" w:rsidRPr="00E24D6D" w:rsidRDefault="00975ABC" w:rsidP="00975ABC">
      <w:pPr>
        <w:spacing w:line="260" w:lineRule="atLeast"/>
        <w:jc w:val="both"/>
        <w:rPr>
          <w:rFonts w:cs="Arial"/>
          <w:sz w:val="20"/>
        </w:rPr>
      </w:pPr>
      <w:r w:rsidRPr="00E24D6D">
        <w:rPr>
          <w:rFonts w:cs="Arial"/>
          <w:sz w:val="20"/>
        </w:rPr>
        <w:t>Skladno s predpisi, ki urejajo varstvo osebnih podatkov pogodbeni stranki soglašata, da morebitnih osebnih podatkov ne bosta uporabljali v nasprotju z določili teh predpisov. Pogodbeni stranki bosta zagotavljali in izvajali pogoje in ukrepe za zagotovitev varstva osebnih podatkov in preprečevali morebitne zlorabe, v smislu predpisov, ki urejajo varstvo osebnih podatkov.</w:t>
      </w:r>
    </w:p>
    <w:p w14:paraId="363C7428" w14:textId="77777777" w:rsidR="00975ABC" w:rsidRPr="00E24D6D" w:rsidRDefault="00975ABC" w:rsidP="00975ABC">
      <w:pPr>
        <w:spacing w:line="260" w:lineRule="atLeast"/>
        <w:jc w:val="both"/>
        <w:rPr>
          <w:rFonts w:cs="Arial"/>
          <w:sz w:val="20"/>
        </w:rPr>
      </w:pPr>
    </w:p>
    <w:p w14:paraId="4840ECDC" w14:textId="77777777" w:rsidR="00975ABC" w:rsidRPr="00E24D6D" w:rsidRDefault="00975ABC" w:rsidP="00975ABC">
      <w:pPr>
        <w:spacing w:line="260" w:lineRule="atLeast"/>
        <w:jc w:val="both"/>
        <w:rPr>
          <w:rFonts w:cs="Arial"/>
          <w:sz w:val="20"/>
        </w:rPr>
      </w:pPr>
      <w:r w:rsidRPr="00E24D6D">
        <w:rPr>
          <w:rFonts w:cs="Arial"/>
          <w:sz w:val="20"/>
        </w:rPr>
        <w:t>Pogodbeni stranki bosta vse medsebojne dogovore, podatke in dokumentacijo, ki je predmet te pogodbe, varovali v skladu s predpisi, ki urejajo varstvo osebnih podatkov.</w:t>
      </w:r>
    </w:p>
    <w:p w14:paraId="7DCB94F3" w14:textId="77777777" w:rsidR="00975ABC" w:rsidRPr="00E24D6D" w:rsidRDefault="00975ABC" w:rsidP="00975ABC">
      <w:pPr>
        <w:spacing w:line="260" w:lineRule="atLeast"/>
        <w:jc w:val="both"/>
        <w:rPr>
          <w:rFonts w:cs="Arial"/>
          <w:sz w:val="20"/>
        </w:rPr>
      </w:pPr>
    </w:p>
    <w:p w14:paraId="0101B938" w14:textId="77E5B7B4" w:rsidR="0023695F" w:rsidRPr="00E24D6D" w:rsidRDefault="00975ABC" w:rsidP="00EB108F">
      <w:pPr>
        <w:spacing w:line="260" w:lineRule="atLeast"/>
        <w:jc w:val="both"/>
        <w:rPr>
          <w:rFonts w:cs="Arial"/>
          <w:sz w:val="20"/>
        </w:rPr>
      </w:pPr>
      <w:r w:rsidRPr="00E24D6D">
        <w:rPr>
          <w:rFonts w:cs="Arial"/>
          <w:sz w:val="20"/>
        </w:rPr>
        <w:t>V primeru, če izvajalec izvaja storitve s podizvajalcem, mora izvajalec zagotoviti, da podizvajalec spoštuje in izvaja zaveze iz</w:t>
      </w:r>
      <w:r w:rsidR="0023695F" w:rsidRPr="00E24D6D">
        <w:rPr>
          <w:rFonts w:cs="Arial"/>
          <w:sz w:val="20"/>
        </w:rPr>
        <w:t xml:space="preserve"> prejšnjih odstavkov tega člena</w:t>
      </w:r>
      <w:r w:rsidR="00DB1CEE" w:rsidRPr="00E24D6D">
        <w:rPr>
          <w:rFonts w:cs="Arial"/>
          <w:sz w:val="20"/>
        </w:rPr>
        <w:t xml:space="preserve"> ter 2</w:t>
      </w:r>
      <w:r w:rsidR="007837C2" w:rsidRPr="00E24D6D">
        <w:rPr>
          <w:rFonts w:cs="Arial"/>
          <w:sz w:val="20"/>
        </w:rPr>
        <w:t>5</w:t>
      </w:r>
      <w:r w:rsidR="00DB1CEE" w:rsidRPr="00E24D6D">
        <w:rPr>
          <w:rFonts w:cs="Arial"/>
          <w:sz w:val="20"/>
        </w:rPr>
        <w:t>. člena te pogodbe</w:t>
      </w:r>
      <w:r w:rsidR="0023695F" w:rsidRPr="00E24D6D">
        <w:rPr>
          <w:rFonts w:cs="Arial"/>
          <w:sz w:val="20"/>
        </w:rPr>
        <w:t>.</w:t>
      </w:r>
    </w:p>
    <w:p w14:paraId="463960AD" w14:textId="223EAE7B" w:rsidR="008B1D72" w:rsidRPr="00E24D6D" w:rsidRDefault="008B1D72" w:rsidP="00EB108F">
      <w:pPr>
        <w:spacing w:line="260" w:lineRule="atLeast"/>
        <w:jc w:val="both"/>
        <w:rPr>
          <w:rFonts w:cs="Arial"/>
          <w:sz w:val="20"/>
        </w:rPr>
      </w:pPr>
    </w:p>
    <w:p w14:paraId="59B87229" w14:textId="648B3A9E" w:rsidR="008B1D72" w:rsidRPr="00E24D6D" w:rsidRDefault="008B1D72" w:rsidP="00F426CF">
      <w:pPr>
        <w:pStyle w:val="Odstavekseznama"/>
        <w:numPr>
          <w:ilvl w:val="0"/>
          <w:numId w:val="7"/>
        </w:numPr>
        <w:spacing w:line="260" w:lineRule="atLeast"/>
        <w:jc w:val="center"/>
        <w:rPr>
          <w:rFonts w:cs="Arial"/>
          <w:sz w:val="20"/>
        </w:rPr>
      </w:pPr>
      <w:r w:rsidRPr="00E24D6D">
        <w:rPr>
          <w:rFonts w:cs="Arial"/>
          <w:sz w:val="20"/>
        </w:rPr>
        <w:t>člen</w:t>
      </w:r>
    </w:p>
    <w:p w14:paraId="6E01CCA2" w14:textId="4C54AB12" w:rsidR="0023695F" w:rsidRPr="00E24D6D" w:rsidRDefault="0023695F" w:rsidP="00EB108F">
      <w:pPr>
        <w:spacing w:line="260" w:lineRule="atLeast"/>
        <w:jc w:val="both"/>
        <w:rPr>
          <w:rFonts w:cs="Arial"/>
          <w:sz w:val="20"/>
        </w:rPr>
      </w:pPr>
    </w:p>
    <w:p w14:paraId="020E90C6" w14:textId="5E0202BB" w:rsidR="00317A70" w:rsidRPr="00E24D6D" w:rsidRDefault="00317A70" w:rsidP="008B1D72">
      <w:pPr>
        <w:spacing w:line="260" w:lineRule="atLeast"/>
        <w:jc w:val="both"/>
        <w:rPr>
          <w:rFonts w:cs="Arial"/>
          <w:sz w:val="20"/>
        </w:rPr>
      </w:pPr>
      <w:r w:rsidRPr="00E24D6D">
        <w:rPr>
          <w:rFonts w:cs="Arial"/>
          <w:sz w:val="20"/>
        </w:rPr>
        <w:t>Namen nadaljnjih določb tega poglavja je</w:t>
      </w:r>
      <w:r w:rsidR="00353CF7" w:rsidRPr="00E24D6D">
        <w:rPr>
          <w:rFonts w:cs="Arial"/>
          <w:sz w:val="20"/>
        </w:rPr>
        <w:t xml:space="preserve"> skladno z vsebino 1. člena te pogodbe</w:t>
      </w:r>
      <w:r w:rsidRPr="00E24D6D">
        <w:rPr>
          <w:rFonts w:cs="Arial"/>
          <w:sz w:val="20"/>
        </w:rPr>
        <w:t xml:space="preserve"> določitev pravic in obveznosti in pooblastil upravljavca in obdelovalca glede obdelave osebnih podatkov, ki se obdelujejo za namen izvajanja storitev oziroma predmeta te pogodbe, določenega v 2. členu</w:t>
      </w:r>
      <w:r w:rsidR="00B12996" w:rsidRPr="00E24D6D">
        <w:rPr>
          <w:rFonts w:cs="Arial"/>
          <w:sz w:val="20"/>
        </w:rPr>
        <w:t xml:space="preserve"> te pogodbe</w:t>
      </w:r>
      <w:r w:rsidRPr="00E24D6D">
        <w:rPr>
          <w:rFonts w:cs="Arial"/>
          <w:sz w:val="20"/>
        </w:rPr>
        <w:t xml:space="preserve">. </w:t>
      </w:r>
    </w:p>
    <w:p w14:paraId="0F601138" w14:textId="569ED4E1" w:rsidR="00317A70" w:rsidRPr="00E24D6D" w:rsidRDefault="00317A70" w:rsidP="008B1D72">
      <w:pPr>
        <w:spacing w:line="260" w:lineRule="atLeast"/>
        <w:jc w:val="both"/>
        <w:rPr>
          <w:rFonts w:cs="Arial"/>
          <w:sz w:val="20"/>
        </w:rPr>
      </w:pPr>
    </w:p>
    <w:p w14:paraId="26599A26" w14:textId="664FBA0F" w:rsidR="00317A70" w:rsidRPr="00E24D6D" w:rsidRDefault="00317A70" w:rsidP="008B1D72">
      <w:pPr>
        <w:spacing w:line="260" w:lineRule="atLeast"/>
        <w:jc w:val="both"/>
        <w:rPr>
          <w:rFonts w:cs="Arial"/>
          <w:sz w:val="20"/>
        </w:rPr>
      </w:pPr>
      <w:r w:rsidRPr="00E24D6D">
        <w:rPr>
          <w:rFonts w:cs="Arial"/>
          <w:sz w:val="20"/>
        </w:rPr>
        <w:t xml:space="preserve">Z </w:t>
      </w:r>
      <w:r w:rsidR="004048B4" w:rsidRPr="00E24D6D">
        <w:rPr>
          <w:rFonts w:cs="Arial"/>
          <w:sz w:val="20"/>
        </w:rPr>
        <w:t>z</w:t>
      </w:r>
      <w:r w:rsidRPr="00E24D6D">
        <w:rPr>
          <w:rFonts w:cs="Arial"/>
          <w:sz w:val="20"/>
        </w:rPr>
        <w:t>vezi s to pogodbo lahko pride do obdelave naslednjih podatkov</w:t>
      </w:r>
      <w:r w:rsidR="00353CF7" w:rsidRPr="00E24D6D">
        <w:rPr>
          <w:rFonts w:cs="Arial"/>
          <w:sz w:val="20"/>
        </w:rPr>
        <w:t>, na podlagi katerih je posameznik določen oziroma določljiv</w:t>
      </w:r>
      <w:r w:rsidRPr="00E24D6D">
        <w:rPr>
          <w:rFonts w:cs="Arial"/>
          <w:sz w:val="20"/>
        </w:rPr>
        <w:t>:</w:t>
      </w:r>
    </w:p>
    <w:p w14:paraId="7F35D240" w14:textId="71922FDE" w:rsidR="00317A70" w:rsidRPr="00E24D6D" w:rsidRDefault="00317A70" w:rsidP="00317A70">
      <w:pPr>
        <w:pStyle w:val="Odstavekseznama"/>
        <w:numPr>
          <w:ilvl w:val="0"/>
          <w:numId w:val="34"/>
        </w:numPr>
        <w:spacing w:line="260" w:lineRule="atLeast"/>
        <w:jc w:val="both"/>
        <w:rPr>
          <w:rFonts w:cs="Arial"/>
          <w:sz w:val="20"/>
        </w:rPr>
      </w:pPr>
      <w:r w:rsidRPr="00E24D6D">
        <w:rPr>
          <w:rFonts w:cs="Arial"/>
          <w:sz w:val="20"/>
        </w:rPr>
        <w:t>ime in priimek zaposlenih</w:t>
      </w:r>
      <w:r w:rsidR="00AE1B46" w:rsidRPr="00E24D6D">
        <w:rPr>
          <w:rFonts w:cs="Arial"/>
          <w:sz w:val="20"/>
        </w:rPr>
        <w:t xml:space="preserve"> oseb pri Upravni enoti Ljubljana</w:t>
      </w:r>
      <w:r w:rsidRPr="00E24D6D">
        <w:rPr>
          <w:rFonts w:cs="Arial"/>
          <w:sz w:val="20"/>
        </w:rPr>
        <w:t xml:space="preserve">, </w:t>
      </w:r>
      <w:r w:rsidR="00DF4D7C" w:rsidRPr="00E24D6D">
        <w:rPr>
          <w:rFonts w:cs="Arial"/>
          <w:sz w:val="20"/>
        </w:rPr>
        <w:t>delovno</w:t>
      </w:r>
      <w:r w:rsidRPr="00E24D6D">
        <w:rPr>
          <w:rFonts w:cs="Arial"/>
          <w:sz w:val="20"/>
        </w:rPr>
        <w:t xml:space="preserve"> mesto oziroma notranja organizacijska enota, naziv, elektronski naslov in telefonska številka;</w:t>
      </w:r>
    </w:p>
    <w:p w14:paraId="44A08907" w14:textId="064BFC26" w:rsidR="00317A70" w:rsidRPr="00E24D6D" w:rsidRDefault="009B7AEB" w:rsidP="00F426CF">
      <w:pPr>
        <w:pStyle w:val="Odstavekseznama"/>
        <w:numPr>
          <w:ilvl w:val="0"/>
          <w:numId w:val="34"/>
        </w:numPr>
        <w:spacing w:line="260" w:lineRule="atLeast"/>
        <w:jc w:val="both"/>
        <w:rPr>
          <w:rFonts w:cs="Arial"/>
          <w:sz w:val="20"/>
        </w:rPr>
      </w:pPr>
      <w:r w:rsidRPr="00E24D6D">
        <w:rPr>
          <w:rFonts w:cs="Arial"/>
          <w:sz w:val="20"/>
        </w:rPr>
        <w:t>osebni podatki</w:t>
      </w:r>
      <w:r w:rsidR="00317A70" w:rsidRPr="00E24D6D">
        <w:rPr>
          <w:rFonts w:cs="Arial"/>
          <w:sz w:val="20"/>
        </w:rPr>
        <w:t xml:space="preserve"> zunanjih oseb, ki </w:t>
      </w:r>
      <w:r w:rsidRPr="00E24D6D">
        <w:rPr>
          <w:rFonts w:cs="Arial"/>
          <w:sz w:val="20"/>
        </w:rPr>
        <w:t>vstopajo v objekt na Linhartovi 1</w:t>
      </w:r>
      <w:r w:rsidR="00B12996" w:rsidRPr="00E24D6D">
        <w:rPr>
          <w:rFonts w:cs="Arial"/>
          <w:sz w:val="20"/>
        </w:rPr>
        <w:t>3</w:t>
      </w:r>
      <w:r w:rsidRPr="00E24D6D">
        <w:rPr>
          <w:rFonts w:cs="Arial"/>
          <w:sz w:val="20"/>
        </w:rPr>
        <w:t>, Ljubljana</w:t>
      </w:r>
      <w:r w:rsidR="00B12996" w:rsidRPr="00E24D6D">
        <w:rPr>
          <w:rFonts w:cs="Arial"/>
          <w:sz w:val="20"/>
        </w:rPr>
        <w:t xml:space="preserve"> za potrebe storitev Upravne enote Ljubljana</w:t>
      </w:r>
      <w:r w:rsidRPr="00E24D6D">
        <w:rPr>
          <w:rFonts w:cs="Arial"/>
          <w:sz w:val="20"/>
        </w:rPr>
        <w:t xml:space="preserve"> in za katere se vodi posebna evidenca gostov, v katero se vpisujejo ime in priimek </w:t>
      </w:r>
      <w:r w:rsidR="00B12996" w:rsidRPr="00E24D6D">
        <w:rPr>
          <w:rFonts w:cs="Arial"/>
          <w:sz w:val="20"/>
        </w:rPr>
        <w:t>obiskovalca</w:t>
      </w:r>
      <w:r w:rsidRPr="00E24D6D">
        <w:rPr>
          <w:rFonts w:cs="Arial"/>
          <w:sz w:val="20"/>
        </w:rPr>
        <w:t xml:space="preserve">, delovno mesto. </w:t>
      </w:r>
    </w:p>
    <w:p w14:paraId="5E272587" w14:textId="77777777" w:rsidR="008B1D72" w:rsidRPr="00E24D6D" w:rsidRDefault="008B1D72" w:rsidP="008B1D72">
      <w:pPr>
        <w:spacing w:line="260" w:lineRule="atLeast"/>
        <w:jc w:val="both"/>
        <w:rPr>
          <w:rFonts w:cs="Arial"/>
          <w:sz w:val="20"/>
        </w:rPr>
      </w:pPr>
    </w:p>
    <w:p w14:paraId="1ED7874F" w14:textId="77777777" w:rsidR="008B1D72" w:rsidRPr="00E24D6D" w:rsidRDefault="008B1D72" w:rsidP="008B1D72">
      <w:pPr>
        <w:pStyle w:val="Odstavekseznama"/>
        <w:numPr>
          <w:ilvl w:val="0"/>
          <w:numId w:val="7"/>
        </w:numPr>
        <w:spacing w:line="260" w:lineRule="atLeast"/>
        <w:jc w:val="center"/>
        <w:rPr>
          <w:rFonts w:cs="Arial"/>
          <w:sz w:val="20"/>
        </w:rPr>
      </w:pPr>
      <w:r w:rsidRPr="00E24D6D">
        <w:rPr>
          <w:rFonts w:cs="Arial"/>
          <w:sz w:val="20"/>
        </w:rPr>
        <w:t>člen</w:t>
      </w:r>
    </w:p>
    <w:p w14:paraId="4D6E9E51" w14:textId="77777777" w:rsidR="008B1D72" w:rsidRPr="00E24D6D" w:rsidRDefault="008B1D72" w:rsidP="008B1D72">
      <w:pPr>
        <w:spacing w:line="260" w:lineRule="atLeast"/>
        <w:jc w:val="both"/>
        <w:rPr>
          <w:rFonts w:cs="Arial"/>
          <w:sz w:val="20"/>
        </w:rPr>
      </w:pPr>
    </w:p>
    <w:p w14:paraId="27BC613E" w14:textId="77777777" w:rsidR="008B1D72" w:rsidRPr="00E24D6D" w:rsidRDefault="008B1D72" w:rsidP="008B1D72">
      <w:pPr>
        <w:spacing w:line="260" w:lineRule="atLeast"/>
        <w:jc w:val="both"/>
        <w:rPr>
          <w:rFonts w:cs="Arial"/>
          <w:sz w:val="20"/>
        </w:rPr>
      </w:pPr>
      <w:r w:rsidRPr="00E24D6D">
        <w:rPr>
          <w:rFonts w:cs="Arial"/>
          <w:sz w:val="20"/>
        </w:rPr>
        <w:t xml:space="preserve">Izvajalec obdeluje osebne podatke za čas izvajanja te pogodbe. </w:t>
      </w:r>
    </w:p>
    <w:p w14:paraId="00EB5CDF" w14:textId="77777777" w:rsidR="008B1D72" w:rsidRPr="00E24D6D" w:rsidRDefault="008B1D72" w:rsidP="008B1D72">
      <w:pPr>
        <w:spacing w:line="260" w:lineRule="atLeast"/>
        <w:jc w:val="both"/>
        <w:rPr>
          <w:rFonts w:cs="Arial"/>
          <w:sz w:val="20"/>
        </w:rPr>
      </w:pPr>
    </w:p>
    <w:p w14:paraId="60568637" w14:textId="77777777" w:rsidR="008B1D72" w:rsidRPr="00E24D6D" w:rsidRDefault="008B1D72" w:rsidP="008B1D72">
      <w:pPr>
        <w:pStyle w:val="Odstavekseznama"/>
        <w:numPr>
          <w:ilvl w:val="0"/>
          <w:numId w:val="7"/>
        </w:numPr>
        <w:spacing w:line="260" w:lineRule="atLeast"/>
        <w:jc w:val="center"/>
        <w:rPr>
          <w:rFonts w:cs="Arial"/>
          <w:sz w:val="20"/>
        </w:rPr>
      </w:pPr>
      <w:r w:rsidRPr="00E24D6D">
        <w:rPr>
          <w:rFonts w:cs="Arial"/>
          <w:sz w:val="20"/>
        </w:rPr>
        <w:t>člen</w:t>
      </w:r>
    </w:p>
    <w:p w14:paraId="7267D674" w14:textId="77777777" w:rsidR="008B1D72" w:rsidRPr="00E24D6D" w:rsidRDefault="008B1D72" w:rsidP="008B1D72">
      <w:pPr>
        <w:spacing w:line="260" w:lineRule="atLeast"/>
        <w:jc w:val="both"/>
        <w:rPr>
          <w:rFonts w:cs="Arial"/>
          <w:sz w:val="20"/>
        </w:rPr>
      </w:pPr>
    </w:p>
    <w:p w14:paraId="1E0E6A25" w14:textId="77777777" w:rsidR="00DB1CEE" w:rsidRPr="00E24D6D" w:rsidRDefault="00DB1CEE" w:rsidP="00F426CF">
      <w:pPr>
        <w:jc w:val="both"/>
        <w:rPr>
          <w:rFonts w:cs="Arial"/>
          <w:sz w:val="20"/>
        </w:rPr>
      </w:pPr>
      <w:r w:rsidRPr="00E24D6D">
        <w:rPr>
          <w:rFonts w:cs="Arial"/>
          <w:sz w:val="20"/>
        </w:rPr>
        <w:t>Obdelovalec se zavezuje, da:</w:t>
      </w:r>
    </w:p>
    <w:p w14:paraId="2A0AC185" w14:textId="77777777" w:rsidR="00DB1CEE" w:rsidRPr="00E24D6D" w:rsidRDefault="00DB1CEE" w:rsidP="007837C2">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osebne podatke, do katerih ima dostop, obdeloval izključno za namen obdelave in podatkov ne bo obdeloval ali drugače uporabljal za noben drug namen;</w:t>
      </w:r>
    </w:p>
    <w:p w14:paraId="79AEC801" w14:textId="77777777" w:rsidR="00DB1CEE" w:rsidRPr="00E24D6D" w:rsidRDefault="00DB1CEE" w:rsidP="007837C2">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osebnih podatkov ne bo dajal fizično katerim koli nepooblaščenim osebam, ali jih prenašal po telekomunikacijskih sredstvih in omrežjih nepooblaščenim osebam;</w:t>
      </w:r>
    </w:p>
    <w:p w14:paraId="413BD383"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varoval strojno, sistemsko in aplikativno programsko računalniško opremo, s katero se obdelujejo osebni podatki;</w:t>
      </w:r>
    </w:p>
    <w:p w14:paraId="2F2E19E3"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16A3F661"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varoval prostore, v katerih se nahaja oprema, s katero se dostopa ali drugače obdeluje osebne podatke upravljavca z organizacijskimi, fizičnimi in tehničnimi ukrepi, ki onemogočajo nepooblaščenim osebam dostop do tovrstne opreme;</w:t>
      </w:r>
    </w:p>
    <w:p w14:paraId="2B2FA3B5"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preprečeval nepooblaščen dostop tudi pri njihovem prenosu s telekomunikacijskimi sredstvi in omrežji;</w:t>
      </w:r>
    </w:p>
    <w:p w14:paraId="5DA820A2"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lastRenderedPageBreak/>
        <w:t>bo zagotavljal možnost poznejšega ugotavljanja, kdaj so bili ti podatki posredovani drugim naslovnikom ali drugače obdelovani, pri avtomatizirani obdelavi podatkov pa tudi, kdo jih je obdeloval;</w:t>
      </w:r>
    </w:p>
    <w:p w14:paraId="15F8C471"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ažurno odpravljal vse varnostne ranljivosti;</w:t>
      </w:r>
    </w:p>
    <w:p w14:paraId="0394D183"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izvajal vse druge potrebne ukrepe in postopke, s katerimi se preprečuje slučajna ali namerna nepooblaščena obdelava varovanih podatkov, njihova sprememba ali uničevanje, za katere kot dober gospodar ocenjuje, da jih mora izvajati;</w:t>
      </w:r>
    </w:p>
    <w:p w14:paraId="7F363360"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upravljavcu pomagal pri izpolnjevanju obveznosti iz členov 32 do 36 Splošne uredbe o varstvu podatkov ob upoštevanju narave obdelave in informacij, ki so dostopne obdelovalcu;</w:t>
      </w:r>
    </w:p>
    <w:p w14:paraId="5D5DF132"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upravljavcu dal na voljo vse informacije, potrebne za dokazovanje izpolnjevanja obveznosti iz tega člena ter mu omogočil nadzor nad izvajanjem prejšnjih alinej tega člena;</w:t>
      </w:r>
    </w:p>
    <w:p w14:paraId="77FAE6CC"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6F7525EE" w14:textId="77777777" w:rsidR="00DB1CEE" w:rsidRPr="00E24D6D" w:rsidRDefault="00DB1CEE" w:rsidP="00F426CF">
      <w:pPr>
        <w:tabs>
          <w:tab w:val="center" w:pos="284"/>
        </w:tabs>
        <w:jc w:val="both"/>
        <w:rPr>
          <w:rFonts w:cs="Arial"/>
          <w:sz w:val="20"/>
        </w:rPr>
      </w:pPr>
    </w:p>
    <w:p w14:paraId="7C3D052E" w14:textId="77777777" w:rsidR="00DB1CEE" w:rsidRPr="00E24D6D" w:rsidRDefault="00DB1CEE" w:rsidP="00F426CF">
      <w:pPr>
        <w:tabs>
          <w:tab w:val="center" w:pos="284"/>
        </w:tabs>
        <w:jc w:val="both"/>
        <w:rPr>
          <w:rFonts w:cs="Arial"/>
          <w:sz w:val="20"/>
        </w:rPr>
      </w:pPr>
      <w:r w:rsidRPr="00E24D6D">
        <w:rPr>
          <w:rFonts w:cs="Arial"/>
          <w:sz w:val="20"/>
        </w:rPr>
        <w:t>Obveznosti obdelovalca, za katere to izhaja iz njihovega smisla, se nanašajo tudi na čas po izvajanju te pogodbe.</w:t>
      </w:r>
    </w:p>
    <w:p w14:paraId="4BFCC14D" w14:textId="77777777" w:rsidR="00DB1CEE" w:rsidRPr="00E24D6D" w:rsidRDefault="00DB1CEE" w:rsidP="00F426CF">
      <w:pPr>
        <w:jc w:val="both"/>
        <w:rPr>
          <w:rFonts w:cs="Arial"/>
          <w:sz w:val="20"/>
        </w:rPr>
      </w:pPr>
    </w:p>
    <w:p w14:paraId="3A909019" w14:textId="77777777" w:rsidR="00DB1CEE" w:rsidRPr="00E24D6D" w:rsidRDefault="00DB1CEE" w:rsidP="00F426CF">
      <w:pPr>
        <w:jc w:val="both"/>
        <w:rPr>
          <w:rFonts w:cs="Arial"/>
          <w:sz w:val="20"/>
        </w:rPr>
      </w:pPr>
      <w:r w:rsidRPr="00E24D6D">
        <w:rPr>
          <w:rFonts w:cs="Arial"/>
          <w:sz w:val="20"/>
        </w:rPr>
        <w:t>Za morebitne kršitve obveznosti iz tega poglavja je obdelovalec odškodninsko odgovoren.</w:t>
      </w:r>
    </w:p>
    <w:p w14:paraId="117FE38E" w14:textId="77777777" w:rsidR="008B1D72" w:rsidRPr="00E24D6D" w:rsidRDefault="008B1D72" w:rsidP="008B1D72">
      <w:pPr>
        <w:jc w:val="both"/>
        <w:rPr>
          <w:rFonts w:cs="Arial"/>
          <w:sz w:val="20"/>
        </w:rPr>
      </w:pPr>
      <w:bookmarkStart w:id="6" w:name="_Hlk533750737"/>
      <w:bookmarkStart w:id="7" w:name="_Hlk533750710"/>
      <w:bookmarkStart w:id="8" w:name="_Hlk34746443"/>
      <w:bookmarkEnd w:id="6"/>
      <w:bookmarkEnd w:id="7"/>
      <w:bookmarkEnd w:id="8"/>
    </w:p>
    <w:p w14:paraId="72497342" w14:textId="77777777" w:rsidR="008B1D72" w:rsidRPr="00E24D6D" w:rsidRDefault="008B1D72" w:rsidP="008B1D72">
      <w:pPr>
        <w:pStyle w:val="Odstavekseznama"/>
        <w:numPr>
          <w:ilvl w:val="0"/>
          <w:numId w:val="7"/>
        </w:numPr>
        <w:jc w:val="center"/>
        <w:rPr>
          <w:rFonts w:cs="Arial"/>
          <w:sz w:val="20"/>
        </w:rPr>
      </w:pPr>
      <w:r w:rsidRPr="00E24D6D">
        <w:rPr>
          <w:rFonts w:cs="Arial"/>
          <w:sz w:val="20"/>
        </w:rPr>
        <w:t>člen</w:t>
      </w:r>
    </w:p>
    <w:p w14:paraId="06D79F6B" w14:textId="77777777" w:rsidR="008B1D72" w:rsidRPr="00E24D6D" w:rsidRDefault="008B1D72" w:rsidP="008B1D72">
      <w:pPr>
        <w:jc w:val="both"/>
        <w:rPr>
          <w:rFonts w:cs="Arial"/>
          <w:sz w:val="20"/>
        </w:rPr>
      </w:pPr>
    </w:p>
    <w:p w14:paraId="4A3EBA2D" w14:textId="164B662E" w:rsidR="00DB1CEE" w:rsidRPr="00E24D6D" w:rsidRDefault="00DB1CEE" w:rsidP="008D63FB">
      <w:pPr>
        <w:tabs>
          <w:tab w:val="center" w:pos="284"/>
        </w:tabs>
        <w:jc w:val="both"/>
        <w:rPr>
          <w:rFonts w:cs="Arial"/>
          <w:sz w:val="20"/>
        </w:rPr>
      </w:pPr>
      <w:r w:rsidRPr="00E24D6D">
        <w:rPr>
          <w:rFonts w:cs="Arial"/>
          <w:sz w:val="20"/>
        </w:rPr>
        <w:t xml:space="preserve">Obdelovalec bo obdeloval osebne podatke samo na podlagi dokumentiranih navodil upravljavca, razen če to od njega zahteva pravo Unije ali države članice, ki velja za obdelovalca. Navodila so podrobneje opredeljena v </w:t>
      </w:r>
      <w:r w:rsidR="00424B84" w:rsidRPr="00E24D6D">
        <w:rPr>
          <w:rFonts w:cs="Arial"/>
          <w:sz w:val="20"/>
        </w:rPr>
        <w:t>P</w:t>
      </w:r>
      <w:r w:rsidRPr="00E24D6D">
        <w:rPr>
          <w:rFonts w:cs="Arial"/>
          <w:sz w:val="20"/>
        </w:rPr>
        <w:t>rilogah A in C. Upravljavec lahko poda nadaljnja navodila ves čas trajanja obdelave osebnih podatkov, pri čemer bodo navodila vedno dokumentirana in v pisni obliki, vključno z elektronsko obliko.</w:t>
      </w:r>
    </w:p>
    <w:p w14:paraId="63792FA8" w14:textId="77777777" w:rsidR="00DB1CEE" w:rsidRPr="00E24D6D" w:rsidRDefault="00DB1CEE" w:rsidP="008D63FB">
      <w:pPr>
        <w:tabs>
          <w:tab w:val="center" w:pos="284"/>
        </w:tabs>
        <w:jc w:val="both"/>
        <w:rPr>
          <w:rFonts w:cs="Arial"/>
          <w:sz w:val="20"/>
        </w:rPr>
      </w:pPr>
    </w:p>
    <w:p w14:paraId="3B261BAB" w14:textId="77777777" w:rsidR="00DB1CEE" w:rsidRPr="00E24D6D" w:rsidRDefault="00DB1CEE" w:rsidP="008D63FB">
      <w:pPr>
        <w:tabs>
          <w:tab w:val="center" w:pos="284"/>
        </w:tabs>
        <w:jc w:val="both"/>
        <w:rPr>
          <w:rFonts w:cs="Arial"/>
          <w:sz w:val="20"/>
        </w:rPr>
      </w:pPr>
      <w:r w:rsidRPr="00E24D6D">
        <w:rPr>
          <w:rFonts w:cs="Arial"/>
          <w:sz w:val="20"/>
        </w:rPr>
        <w:t>Če obdelovalec meni, da navodila upravljavca kršijo Splošno uredbo o varstvu podatkov ali določbe prava Unije ali držav članic o varstvu osebnih podatkov, bo o tem obvestil upravljavca.</w:t>
      </w:r>
    </w:p>
    <w:p w14:paraId="40004E94" w14:textId="77777777" w:rsidR="00DB1CEE" w:rsidRPr="00E24D6D" w:rsidRDefault="00DB1CEE" w:rsidP="008D63FB">
      <w:pPr>
        <w:tabs>
          <w:tab w:val="center" w:pos="284"/>
        </w:tabs>
        <w:ind w:left="360"/>
        <w:jc w:val="both"/>
        <w:rPr>
          <w:rFonts w:cs="Arial"/>
          <w:sz w:val="20"/>
        </w:rPr>
      </w:pPr>
    </w:p>
    <w:p w14:paraId="66D36D56" w14:textId="472DC371" w:rsidR="00DB1CEE" w:rsidRPr="00E24D6D" w:rsidRDefault="00DB1CEE" w:rsidP="008D63FB">
      <w:pPr>
        <w:jc w:val="both"/>
        <w:rPr>
          <w:rFonts w:cs="Arial"/>
          <w:sz w:val="20"/>
        </w:rPr>
      </w:pPr>
      <w:r w:rsidRPr="00E24D6D">
        <w:rPr>
          <w:rFonts w:cs="Arial"/>
          <w:sz w:val="20"/>
        </w:rPr>
        <w:t>Obdelovalec bo v skladu z določbo drugega odstavka člena 30 Splošne uredbe o varstvu podatkov vodil evidenco dejavnosti obdelave, ki jih izvaja v skladu s to pogodbo.</w:t>
      </w:r>
    </w:p>
    <w:p w14:paraId="41AFA2D0" w14:textId="0A05DA76" w:rsidR="007837C2" w:rsidRPr="00E24D6D" w:rsidRDefault="007837C2" w:rsidP="00DB1CEE">
      <w:pPr>
        <w:rPr>
          <w:rFonts w:cs="Arial"/>
          <w:sz w:val="20"/>
        </w:rPr>
      </w:pPr>
    </w:p>
    <w:p w14:paraId="1D9A8CA1" w14:textId="51FF7389" w:rsidR="007837C2" w:rsidRPr="00E24D6D" w:rsidRDefault="007837C2" w:rsidP="00F426CF">
      <w:pPr>
        <w:pStyle w:val="Odstavekseznama"/>
        <w:numPr>
          <w:ilvl w:val="0"/>
          <w:numId w:val="7"/>
        </w:numPr>
        <w:jc w:val="center"/>
        <w:rPr>
          <w:rFonts w:cs="Arial"/>
          <w:sz w:val="20"/>
        </w:rPr>
      </w:pPr>
      <w:r w:rsidRPr="00E24D6D">
        <w:rPr>
          <w:rFonts w:cs="Arial"/>
          <w:sz w:val="20"/>
        </w:rPr>
        <w:t>člen</w:t>
      </w:r>
    </w:p>
    <w:p w14:paraId="01E799CA" w14:textId="25FA96DB" w:rsidR="007837C2" w:rsidRPr="00E24D6D" w:rsidRDefault="007837C2" w:rsidP="007837C2">
      <w:pPr>
        <w:rPr>
          <w:rFonts w:cs="Arial"/>
          <w:sz w:val="20"/>
        </w:rPr>
      </w:pPr>
    </w:p>
    <w:p w14:paraId="7BB040F6" w14:textId="77777777" w:rsidR="007837C2" w:rsidRPr="00E24D6D" w:rsidRDefault="007837C2" w:rsidP="008D63FB">
      <w:pPr>
        <w:tabs>
          <w:tab w:val="center" w:pos="284"/>
        </w:tabs>
        <w:jc w:val="both"/>
        <w:rPr>
          <w:rFonts w:cs="Arial"/>
          <w:sz w:val="20"/>
        </w:rPr>
      </w:pPr>
      <w:r w:rsidRPr="00E24D6D">
        <w:rPr>
          <w:rFonts w:cs="Arial"/>
          <w:sz w:val="20"/>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3B90E0F" w14:textId="77777777" w:rsidR="007837C2" w:rsidRPr="00E24D6D" w:rsidRDefault="007837C2" w:rsidP="008D63FB">
      <w:pPr>
        <w:tabs>
          <w:tab w:val="center" w:pos="284"/>
        </w:tabs>
        <w:jc w:val="both"/>
        <w:rPr>
          <w:rFonts w:cs="Arial"/>
          <w:sz w:val="20"/>
        </w:rPr>
      </w:pPr>
    </w:p>
    <w:p w14:paraId="5D5D367B" w14:textId="77777777" w:rsidR="007837C2" w:rsidRPr="00E24D6D" w:rsidRDefault="007837C2" w:rsidP="008D63FB">
      <w:pPr>
        <w:jc w:val="both"/>
        <w:rPr>
          <w:rFonts w:cs="Arial"/>
          <w:sz w:val="20"/>
        </w:rPr>
      </w:pPr>
      <w:r w:rsidRPr="00E24D6D">
        <w:rPr>
          <w:rFonts w:cs="Arial"/>
          <w:sz w:val="20"/>
        </w:rPr>
        <w:t>Na zahtevo upravljavca bo obdelovalec izkazal, da so zadevne osebe pod nadzorom obdelovalca zavezane k zgoraj navedenim zahtevam glede zaupnosti in imajo dostop do podatkov samo ob obstoju potrebe po dostopu do osebnih podatkov.</w:t>
      </w:r>
    </w:p>
    <w:p w14:paraId="3EFB1CBA" w14:textId="77777777" w:rsidR="008B1D72" w:rsidRPr="00E24D6D" w:rsidRDefault="008B1D72" w:rsidP="008B1D72">
      <w:pPr>
        <w:jc w:val="both"/>
        <w:rPr>
          <w:rFonts w:cs="Arial"/>
          <w:sz w:val="20"/>
        </w:rPr>
      </w:pPr>
    </w:p>
    <w:p w14:paraId="4289DD04" w14:textId="77777777" w:rsidR="008B1D72" w:rsidRPr="00E24D6D" w:rsidRDefault="008B1D72" w:rsidP="008B1D72">
      <w:pPr>
        <w:pStyle w:val="Odstavekseznama"/>
        <w:numPr>
          <w:ilvl w:val="0"/>
          <w:numId w:val="7"/>
        </w:numPr>
        <w:jc w:val="center"/>
        <w:rPr>
          <w:rFonts w:cs="Arial"/>
          <w:sz w:val="20"/>
        </w:rPr>
      </w:pPr>
      <w:r w:rsidRPr="00E24D6D">
        <w:rPr>
          <w:rFonts w:cs="Arial"/>
          <w:sz w:val="20"/>
        </w:rPr>
        <w:t>člen</w:t>
      </w:r>
    </w:p>
    <w:p w14:paraId="3DF0CD4D" w14:textId="77777777" w:rsidR="008B1D72" w:rsidRPr="00E24D6D" w:rsidRDefault="008B1D72" w:rsidP="008B1D72">
      <w:pPr>
        <w:jc w:val="both"/>
        <w:rPr>
          <w:rFonts w:cs="Arial"/>
          <w:sz w:val="20"/>
        </w:rPr>
      </w:pPr>
    </w:p>
    <w:p w14:paraId="41FE532F" w14:textId="77777777" w:rsidR="007837C2" w:rsidRPr="00E24D6D" w:rsidRDefault="007837C2" w:rsidP="00F426CF">
      <w:pPr>
        <w:tabs>
          <w:tab w:val="center" w:pos="284"/>
        </w:tabs>
        <w:jc w:val="both"/>
        <w:rPr>
          <w:rFonts w:cs="Arial"/>
          <w:sz w:val="20"/>
        </w:rPr>
      </w:pPr>
      <w:r w:rsidRPr="00E24D6D">
        <w:rPr>
          <w:rFonts w:cs="Arial"/>
          <w:sz w:val="20"/>
        </w:rPr>
        <w:t>Upravljavec in obdelovalec z izvajanjem ustreznih tehničnih in organizacijskih ukrepov zagotovita ustrezno raven varnosti glede na tveganje.</w:t>
      </w:r>
    </w:p>
    <w:p w14:paraId="54CA161A" w14:textId="77777777" w:rsidR="007837C2" w:rsidRPr="00E24D6D" w:rsidRDefault="007837C2" w:rsidP="00F426CF">
      <w:pPr>
        <w:tabs>
          <w:tab w:val="center" w:pos="284"/>
        </w:tabs>
        <w:jc w:val="both"/>
        <w:rPr>
          <w:rFonts w:cs="Arial"/>
          <w:sz w:val="20"/>
        </w:rPr>
      </w:pPr>
    </w:p>
    <w:p w14:paraId="67BED017" w14:textId="77777777" w:rsidR="007837C2" w:rsidRPr="00E24D6D" w:rsidRDefault="007837C2" w:rsidP="00F426CF">
      <w:pPr>
        <w:tabs>
          <w:tab w:val="center" w:pos="284"/>
        </w:tabs>
        <w:jc w:val="both"/>
        <w:rPr>
          <w:rFonts w:cs="Arial"/>
          <w:sz w:val="20"/>
        </w:rPr>
      </w:pPr>
      <w:r w:rsidRPr="00E24D6D">
        <w:rPr>
          <w:rFonts w:cs="Arial"/>
          <w:sz w:val="20"/>
        </w:rPr>
        <w:t xml:space="preserve">Obdelovalec bo v skladu s praksami, ki jih uveljavlja za ostalo enakovrstno obdelavo podatkov skrbel za izvajanje ukrepov za ublažitev tveganj za pravice in svoboščine posameznikov, ki izhajajo iz obdelave osebnih podatkov. </w:t>
      </w:r>
    </w:p>
    <w:p w14:paraId="1E41EABC" w14:textId="77777777" w:rsidR="007837C2" w:rsidRPr="00E24D6D" w:rsidRDefault="007837C2" w:rsidP="00F426CF">
      <w:pPr>
        <w:tabs>
          <w:tab w:val="center" w:pos="284"/>
        </w:tabs>
        <w:jc w:val="both"/>
        <w:rPr>
          <w:rFonts w:cs="Arial"/>
          <w:sz w:val="20"/>
        </w:rPr>
      </w:pPr>
    </w:p>
    <w:p w14:paraId="61D6E2BF" w14:textId="77777777" w:rsidR="007837C2" w:rsidRPr="00E24D6D" w:rsidRDefault="007837C2" w:rsidP="00F426CF">
      <w:pPr>
        <w:tabs>
          <w:tab w:val="center" w:pos="284"/>
        </w:tabs>
        <w:jc w:val="both"/>
        <w:rPr>
          <w:rFonts w:cs="Arial"/>
          <w:sz w:val="20"/>
        </w:rPr>
      </w:pPr>
      <w:r w:rsidRPr="00E24D6D">
        <w:rPr>
          <w:rFonts w:cs="Arial"/>
          <w:sz w:val="20"/>
        </w:rPr>
        <w:t xml:space="preserve">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w:t>
      </w:r>
      <w:r w:rsidRPr="00E24D6D">
        <w:rPr>
          <w:rFonts w:cs="Arial"/>
          <w:sz w:val="20"/>
        </w:rPr>
        <w:lastRenderedPageBreak/>
        <w:t>varstvu podatkov, skupaj z vsemi ostalimi informacijami, ki so potrebne, da lahko upravljavec zagotovi skladnost z določbami člena 32 Splošne uredbe o varstvu podatkov.</w:t>
      </w:r>
    </w:p>
    <w:p w14:paraId="0BC598EC" w14:textId="77777777" w:rsidR="007837C2" w:rsidRPr="00E24D6D" w:rsidRDefault="007837C2" w:rsidP="00F426CF">
      <w:pPr>
        <w:jc w:val="both"/>
        <w:rPr>
          <w:rFonts w:cs="Arial"/>
          <w:sz w:val="20"/>
        </w:rPr>
      </w:pPr>
    </w:p>
    <w:p w14:paraId="36885FEA" w14:textId="77777777" w:rsidR="007837C2" w:rsidRPr="00E24D6D" w:rsidRDefault="007837C2" w:rsidP="00F426CF">
      <w:pPr>
        <w:tabs>
          <w:tab w:val="center" w:pos="284"/>
        </w:tabs>
        <w:jc w:val="both"/>
        <w:rPr>
          <w:rFonts w:cs="Arial"/>
          <w:sz w:val="20"/>
        </w:rPr>
      </w:pPr>
      <w:r w:rsidRPr="00E24D6D">
        <w:rPr>
          <w:rFonts w:cs="Arial"/>
          <w:sz w:val="20"/>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2D641312" w14:textId="77777777" w:rsidR="008B1D72" w:rsidRPr="00E24D6D" w:rsidRDefault="008B1D72" w:rsidP="008B1D72">
      <w:pPr>
        <w:tabs>
          <w:tab w:val="center" w:pos="284"/>
        </w:tabs>
        <w:jc w:val="both"/>
        <w:rPr>
          <w:rFonts w:cs="Arial"/>
          <w:sz w:val="20"/>
        </w:rPr>
      </w:pPr>
    </w:p>
    <w:p w14:paraId="733C6032" w14:textId="77777777" w:rsidR="008B1D72" w:rsidRPr="00E24D6D" w:rsidRDefault="008B1D72" w:rsidP="008B1D72">
      <w:pPr>
        <w:pStyle w:val="Odstavekseznama"/>
        <w:numPr>
          <w:ilvl w:val="0"/>
          <w:numId w:val="7"/>
        </w:numPr>
        <w:tabs>
          <w:tab w:val="center" w:pos="284"/>
        </w:tabs>
        <w:jc w:val="center"/>
        <w:rPr>
          <w:rFonts w:cs="Arial"/>
          <w:sz w:val="20"/>
        </w:rPr>
      </w:pPr>
      <w:r w:rsidRPr="00E24D6D">
        <w:rPr>
          <w:rFonts w:cs="Arial"/>
          <w:sz w:val="20"/>
        </w:rPr>
        <w:t>člen</w:t>
      </w:r>
    </w:p>
    <w:p w14:paraId="6E434304" w14:textId="77777777" w:rsidR="008B1D72" w:rsidRPr="00E24D6D" w:rsidRDefault="008B1D72" w:rsidP="007837C2">
      <w:pPr>
        <w:jc w:val="both"/>
        <w:rPr>
          <w:rFonts w:cs="Arial"/>
          <w:sz w:val="20"/>
        </w:rPr>
      </w:pPr>
    </w:p>
    <w:p w14:paraId="02EB2BE4" w14:textId="77777777" w:rsidR="007837C2" w:rsidRPr="00E24D6D" w:rsidRDefault="007837C2" w:rsidP="00F426CF">
      <w:pPr>
        <w:jc w:val="both"/>
        <w:rPr>
          <w:rFonts w:cs="Arial"/>
          <w:sz w:val="20"/>
        </w:rPr>
      </w:pPr>
      <w:r w:rsidRPr="00E24D6D">
        <w:rPr>
          <w:rFonts w:cs="Arial"/>
          <w:sz w:val="20"/>
        </w:rPr>
        <w:t xml:space="preserve">Obdelovalec ima splošno dovoljenje upravljavca za uporabo storitev pod-obdelovalcev. Obdelovalec bo o nameravanih spremembah glede uporabe storitev dodatnih ali drugih pod-obdelovalcev upravljavcu omogočil seznanitev upravljavca z izbranimi pod-obdelovalci. Če se upravljavec ne bo strinjal z izborom pod-obdelovalca in bo podal pisno pripombo, se bosta stranki uskladili glede nadaljnjih korakov in morebitnega drugega pod-obdelovalca, v nasprotnem primeru ima upravljavec pravico, da odstopi od pogodbe s takojšnjim učinkom brez sankcij predčasne prekinitve pogodbe.  </w:t>
      </w:r>
    </w:p>
    <w:p w14:paraId="12FF80FA" w14:textId="77777777" w:rsidR="007837C2" w:rsidRPr="00E24D6D" w:rsidRDefault="007837C2" w:rsidP="00F426CF">
      <w:pPr>
        <w:jc w:val="both"/>
        <w:rPr>
          <w:rFonts w:cs="Arial"/>
          <w:sz w:val="20"/>
        </w:rPr>
      </w:pPr>
    </w:p>
    <w:p w14:paraId="6F03C4AC" w14:textId="77777777" w:rsidR="007837C2" w:rsidRPr="00E24D6D" w:rsidRDefault="007837C2" w:rsidP="00F426CF">
      <w:pPr>
        <w:jc w:val="both"/>
        <w:rPr>
          <w:rFonts w:cs="Arial"/>
          <w:sz w:val="20"/>
        </w:rPr>
      </w:pPr>
      <w:r w:rsidRPr="00E24D6D">
        <w:rPr>
          <w:rFonts w:cs="Arial"/>
          <w:sz w:val="20"/>
        </w:rPr>
        <w:t>Obdelovalec mora na zahtevo upravljavca izkazati, da je pod-obdelovalec zavezan k izpolnjevanju zahtev, ki veljajo za obdelovalca v te pogodbi in Splošni uredbi o varstvu podatkov, pri čemer zadostuje kopija pogodbe o pod-obdelavi in naknadne dopolnitve.</w:t>
      </w:r>
    </w:p>
    <w:p w14:paraId="7E9CE0C2" w14:textId="77777777" w:rsidR="007837C2" w:rsidRPr="00E24D6D" w:rsidRDefault="007837C2" w:rsidP="00F426CF">
      <w:pPr>
        <w:jc w:val="both"/>
        <w:rPr>
          <w:rFonts w:cs="Arial"/>
          <w:sz w:val="20"/>
        </w:rPr>
      </w:pPr>
    </w:p>
    <w:p w14:paraId="6367706E" w14:textId="77777777" w:rsidR="007837C2" w:rsidRPr="00E24D6D" w:rsidRDefault="007837C2" w:rsidP="00F426CF">
      <w:pPr>
        <w:jc w:val="both"/>
        <w:rPr>
          <w:rFonts w:cs="Arial"/>
          <w:sz w:val="20"/>
        </w:rPr>
      </w:pPr>
      <w:r w:rsidRPr="00E24D6D">
        <w:rPr>
          <w:rFonts w:cs="Arial"/>
          <w:sz w:val="20"/>
        </w:rPr>
        <w:t>Obdelovalec je dolžan omogočiti, da pod-obdelovalec skrbnike pogodbe in uporabnika storitve nemudoma obvesti, če pride do kršitev varstva osebnih podatkov, kršitev varnosti informacijskega sistema ali do nastanka možnosti, da pride do teh kršitev.</w:t>
      </w:r>
    </w:p>
    <w:p w14:paraId="125112D7" w14:textId="77777777" w:rsidR="007837C2" w:rsidRPr="00E24D6D" w:rsidRDefault="007837C2" w:rsidP="00F426CF">
      <w:pPr>
        <w:jc w:val="both"/>
        <w:rPr>
          <w:rFonts w:cs="Arial"/>
          <w:sz w:val="20"/>
        </w:rPr>
      </w:pPr>
    </w:p>
    <w:p w14:paraId="4B4C84A4" w14:textId="77777777" w:rsidR="007837C2" w:rsidRPr="00E24D6D" w:rsidRDefault="007837C2" w:rsidP="00F426CF">
      <w:pPr>
        <w:jc w:val="both"/>
        <w:rPr>
          <w:rFonts w:cs="Arial"/>
          <w:sz w:val="20"/>
        </w:rPr>
      </w:pPr>
      <w:r w:rsidRPr="00E24D6D">
        <w:rPr>
          <w:rFonts w:cs="Arial"/>
          <w:sz w:val="20"/>
        </w:rPr>
        <w:t>Če pod-obdelovalec ne bo izpolnil svojih obveznosti glede varstva osebnih podatkov, mora obdelovalec na drug način zagotoviti izpolnjevanje obveznosti po te pogodbi.</w:t>
      </w:r>
    </w:p>
    <w:p w14:paraId="26C3338A" w14:textId="77777777" w:rsidR="008B1D72" w:rsidRPr="00E24D6D" w:rsidRDefault="008B1D72" w:rsidP="008B1D72">
      <w:pPr>
        <w:jc w:val="both"/>
        <w:rPr>
          <w:rFonts w:cs="Arial"/>
          <w:sz w:val="20"/>
        </w:rPr>
      </w:pPr>
    </w:p>
    <w:p w14:paraId="299CFEF0" w14:textId="77777777" w:rsidR="008B1D72" w:rsidRPr="00E24D6D" w:rsidRDefault="008B1D72" w:rsidP="008B1D72">
      <w:pPr>
        <w:pStyle w:val="Odstavekseznama"/>
        <w:numPr>
          <w:ilvl w:val="0"/>
          <w:numId w:val="7"/>
        </w:numPr>
        <w:jc w:val="center"/>
        <w:rPr>
          <w:rFonts w:cs="Arial"/>
          <w:sz w:val="20"/>
        </w:rPr>
      </w:pPr>
      <w:r w:rsidRPr="00E24D6D">
        <w:rPr>
          <w:rFonts w:cs="Arial"/>
          <w:sz w:val="20"/>
        </w:rPr>
        <w:t>člen</w:t>
      </w:r>
    </w:p>
    <w:p w14:paraId="06ED13CF" w14:textId="77777777" w:rsidR="008B1D72" w:rsidRPr="00E24D6D" w:rsidRDefault="008B1D72" w:rsidP="008B1D72">
      <w:pPr>
        <w:jc w:val="both"/>
        <w:rPr>
          <w:rFonts w:cs="Arial"/>
          <w:sz w:val="20"/>
        </w:rPr>
      </w:pPr>
    </w:p>
    <w:p w14:paraId="501D9EC6" w14:textId="77777777" w:rsidR="008B1D72" w:rsidRPr="00E24D6D" w:rsidRDefault="008B1D72" w:rsidP="008B1D72">
      <w:pPr>
        <w:rPr>
          <w:rFonts w:cs="Arial"/>
          <w:sz w:val="20"/>
        </w:rPr>
      </w:pPr>
      <w:r w:rsidRPr="00E24D6D">
        <w:rPr>
          <w:rFonts w:cs="Arial"/>
          <w:sz w:val="20"/>
        </w:rPr>
        <w:t xml:space="preserve">Obdelovalec se zavezuje, da bo podatke obdeloval izključno na območju Republike Slovenije. </w:t>
      </w:r>
    </w:p>
    <w:p w14:paraId="1B610313" w14:textId="77777777" w:rsidR="008B1D72" w:rsidRPr="00E24D6D" w:rsidRDefault="008B1D72" w:rsidP="008B1D72">
      <w:pPr>
        <w:jc w:val="center"/>
        <w:rPr>
          <w:rFonts w:cs="Arial"/>
          <w:sz w:val="20"/>
        </w:rPr>
      </w:pPr>
    </w:p>
    <w:p w14:paraId="73BFAE04" w14:textId="77777777" w:rsidR="008B1D72" w:rsidRPr="00E24D6D" w:rsidRDefault="008B1D72" w:rsidP="008B1D72">
      <w:pPr>
        <w:pStyle w:val="Odstavekseznama"/>
        <w:numPr>
          <w:ilvl w:val="0"/>
          <w:numId w:val="7"/>
        </w:numPr>
        <w:jc w:val="center"/>
        <w:rPr>
          <w:rFonts w:cs="Arial"/>
          <w:sz w:val="20"/>
        </w:rPr>
      </w:pPr>
      <w:r w:rsidRPr="00E24D6D">
        <w:rPr>
          <w:rFonts w:cs="Arial"/>
          <w:sz w:val="20"/>
        </w:rPr>
        <w:t>člen</w:t>
      </w:r>
    </w:p>
    <w:p w14:paraId="1B83BF8C" w14:textId="77777777" w:rsidR="008B1D72" w:rsidRPr="00E24D6D" w:rsidRDefault="008B1D72" w:rsidP="008B1D72">
      <w:pPr>
        <w:rPr>
          <w:rFonts w:cs="Arial"/>
          <w:sz w:val="20"/>
        </w:rPr>
      </w:pPr>
    </w:p>
    <w:p w14:paraId="28582D83" w14:textId="77777777" w:rsidR="008B1D72" w:rsidRPr="00E24D6D" w:rsidRDefault="008B1D72" w:rsidP="008B1D72">
      <w:pPr>
        <w:jc w:val="both"/>
        <w:rPr>
          <w:rFonts w:cs="Arial"/>
          <w:sz w:val="20"/>
        </w:rPr>
      </w:pPr>
      <w:r w:rsidRPr="00E24D6D">
        <w:rPr>
          <w:rFonts w:cs="Arial"/>
          <w:sz w:val="20"/>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59D6B149" w14:textId="77777777" w:rsidR="008B1D72" w:rsidRPr="00E24D6D" w:rsidRDefault="008B1D72" w:rsidP="008B1D72">
      <w:pPr>
        <w:jc w:val="both"/>
        <w:rPr>
          <w:rFonts w:cs="Arial"/>
          <w:sz w:val="20"/>
        </w:rPr>
      </w:pPr>
    </w:p>
    <w:p w14:paraId="1C5C2E4A" w14:textId="77777777" w:rsidR="008B1D72" w:rsidRPr="00E24D6D" w:rsidRDefault="008B1D72" w:rsidP="008B1D72">
      <w:pPr>
        <w:jc w:val="both"/>
        <w:rPr>
          <w:rFonts w:cs="Arial"/>
          <w:sz w:val="20"/>
        </w:rPr>
      </w:pPr>
      <w:r w:rsidRPr="00E24D6D">
        <w:rPr>
          <w:rFonts w:cs="Arial"/>
          <w:sz w:val="20"/>
        </w:rPr>
        <w:t>Navedeno pomeni, da bo obdelovalec, kolikor je to mogoče, pomagal upravljavcu pri izpolnjevanju obveznosti upravljavca, ki se nanašajo na:</w:t>
      </w:r>
    </w:p>
    <w:p w14:paraId="17688E86"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 informiranja o obdelavi osebnih podatkov, kadar se osebni podatki pridobijo od posameznika, na katerega se nanašajo osebni podatki;</w:t>
      </w:r>
    </w:p>
    <w:p w14:paraId="213062A7"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 informiranja o obdelavi osebnih podatkov, kadar osebni podatki niso bili pridobljeni od posameznika, na katerega se nanašajo osebni podatki;</w:t>
      </w:r>
    </w:p>
    <w:p w14:paraId="58456E71"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dostopa posameznika, na katerega se nanašajo osebni podatki;</w:t>
      </w:r>
    </w:p>
    <w:p w14:paraId="7AAAD3B7"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 popravka;</w:t>
      </w:r>
    </w:p>
    <w:p w14:paraId="06891E8D"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 izbrisa (“pravico do pozabe”);</w:t>
      </w:r>
    </w:p>
    <w:p w14:paraId="5565BF7E"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 omejitve obdelave;</w:t>
      </w:r>
    </w:p>
    <w:p w14:paraId="3B702E6C"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obveznost obveščanja v zvezi s popravkom ali izbrisom osebnih podatkov ali omejitvijo obdelave;</w:t>
      </w:r>
    </w:p>
    <w:p w14:paraId="59B1C36B"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 prenosljivosti podatkov;</w:t>
      </w:r>
    </w:p>
    <w:p w14:paraId="13A2C614"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 ugovora;</w:t>
      </w:r>
    </w:p>
    <w:p w14:paraId="66959773"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da za posameznika, na katerega se nanašajo osebni podatki, ne velja odločitev, ki temelji zgolj na avtomatizirani obdelavi, vključno z oblikovanjem profilov.</w:t>
      </w:r>
    </w:p>
    <w:p w14:paraId="13DFFABC" w14:textId="77777777" w:rsidR="008B1D72" w:rsidRPr="00E24D6D" w:rsidRDefault="008B1D72" w:rsidP="008B1D72">
      <w:pPr>
        <w:rPr>
          <w:rFonts w:cs="Arial"/>
          <w:sz w:val="20"/>
        </w:rPr>
      </w:pPr>
    </w:p>
    <w:p w14:paraId="12A2BD9D" w14:textId="77777777" w:rsidR="008B1D72" w:rsidRPr="00E24D6D" w:rsidRDefault="008B1D72" w:rsidP="008B1D72">
      <w:pPr>
        <w:spacing w:after="200"/>
        <w:contextualSpacing/>
        <w:rPr>
          <w:rFonts w:cs="Arial"/>
          <w:sz w:val="20"/>
        </w:rPr>
      </w:pPr>
      <w:r w:rsidRPr="00E24D6D">
        <w:rPr>
          <w:rFonts w:cs="Arial"/>
          <w:sz w:val="20"/>
        </w:rPr>
        <w:t>Obdelovalec bo, upoštevaje naravo obdelave podatkov in informacije, ki so na voljo obdelovalcu, upravljavcu pomagal pri izpolnjevanju obveznosti glede:</w:t>
      </w:r>
    </w:p>
    <w:p w14:paraId="0850F62C" w14:textId="77777777" w:rsidR="008B1D72" w:rsidRPr="00E24D6D" w:rsidRDefault="008B1D72" w:rsidP="008B1D72">
      <w:pPr>
        <w:widowControl/>
        <w:numPr>
          <w:ilvl w:val="0"/>
          <w:numId w:val="31"/>
        </w:numPr>
        <w:autoSpaceDE/>
        <w:autoSpaceDN/>
        <w:adjustRightInd/>
        <w:spacing w:after="200"/>
        <w:contextualSpacing/>
        <w:jc w:val="both"/>
        <w:rPr>
          <w:rFonts w:cs="Arial"/>
          <w:sz w:val="20"/>
        </w:rPr>
      </w:pPr>
      <w:r w:rsidRPr="00E24D6D">
        <w:rPr>
          <w:rFonts w:cs="Arial"/>
          <w:sz w:val="20"/>
        </w:rPr>
        <w:t xml:space="preserve">obveznosti upravljavca, da brez nepotrebnega odlašanja in, kolikor je to mogoče, najpozneje v 72 urah po seznanitvi s kršitvijo varnosti podatkov, o kršitvi varnosti podatkov </w:t>
      </w:r>
      <w:r w:rsidRPr="00E24D6D">
        <w:rPr>
          <w:rFonts w:cs="Arial"/>
          <w:sz w:val="20"/>
        </w:rPr>
        <w:lastRenderedPageBreak/>
        <w:t>seznani Informacijskega pooblaščenca, razen če ni verjetno, da bi kršitev varstva osebnih podatkov povzročila tveganje za pravice in svoboščine posameznikov;</w:t>
      </w:r>
    </w:p>
    <w:p w14:paraId="2500AA10" w14:textId="77777777" w:rsidR="008B1D72" w:rsidRPr="00E24D6D" w:rsidRDefault="008B1D72" w:rsidP="008B1D72">
      <w:pPr>
        <w:widowControl/>
        <w:numPr>
          <w:ilvl w:val="0"/>
          <w:numId w:val="31"/>
        </w:numPr>
        <w:autoSpaceDE/>
        <w:autoSpaceDN/>
        <w:adjustRightInd/>
        <w:spacing w:after="200"/>
        <w:contextualSpacing/>
        <w:jc w:val="both"/>
        <w:rPr>
          <w:rFonts w:cs="Arial"/>
          <w:sz w:val="20"/>
        </w:rPr>
      </w:pPr>
      <w:r w:rsidRPr="00E24D6D">
        <w:rPr>
          <w:rFonts w:cs="Arial"/>
          <w:sz w:val="20"/>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588E482" w14:textId="77777777" w:rsidR="008B1D72" w:rsidRPr="00E24D6D" w:rsidRDefault="008B1D72" w:rsidP="008B1D72">
      <w:pPr>
        <w:widowControl/>
        <w:numPr>
          <w:ilvl w:val="0"/>
          <w:numId w:val="31"/>
        </w:numPr>
        <w:autoSpaceDE/>
        <w:autoSpaceDN/>
        <w:adjustRightInd/>
        <w:spacing w:after="200"/>
        <w:contextualSpacing/>
        <w:jc w:val="both"/>
        <w:rPr>
          <w:rFonts w:cs="Arial"/>
          <w:sz w:val="20"/>
        </w:rPr>
      </w:pPr>
      <w:r w:rsidRPr="00E24D6D">
        <w:rPr>
          <w:rFonts w:cs="Arial"/>
          <w:sz w:val="20"/>
        </w:rPr>
        <w:t>obveznosti upravljavca, da upravljavec pred obdelavo opravi oceno učinka predvidenih dejanj obdelave na varstvo osebnih podatkov (oceno učinka v zvezi z varstvom podatkov), kadar bi vrsta obdelave verjetno povzročila veliko tveganje za pravice in svoboščine posameznikov (naročnik bo izdelal oceno učinkov tveganj na osebne podatke v roku 30 dni od podpisa dogovora);</w:t>
      </w:r>
    </w:p>
    <w:p w14:paraId="0FB307A7" w14:textId="2A1CD3BB" w:rsidR="008B1D72" w:rsidRPr="00E24D6D" w:rsidRDefault="008B1D72" w:rsidP="008B1D72">
      <w:pPr>
        <w:widowControl/>
        <w:numPr>
          <w:ilvl w:val="0"/>
          <w:numId w:val="31"/>
        </w:numPr>
        <w:autoSpaceDE/>
        <w:autoSpaceDN/>
        <w:adjustRightInd/>
        <w:spacing w:after="200"/>
        <w:contextualSpacing/>
        <w:jc w:val="both"/>
        <w:rPr>
          <w:rFonts w:cs="Arial"/>
          <w:sz w:val="20"/>
        </w:rPr>
      </w:pPr>
      <w:r w:rsidRPr="00E24D6D">
        <w:rPr>
          <w:rFonts w:cs="Arial"/>
          <w:sz w:val="20"/>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2EF36355" w14:textId="4A3688C6" w:rsidR="007837C2" w:rsidRPr="00E24D6D" w:rsidRDefault="007837C2" w:rsidP="007837C2">
      <w:pPr>
        <w:widowControl/>
        <w:autoSpaceDE/>
        <w:autoSpaceDN/>
        <w:adjustRightInd/>
        <w:spacing w:after="200"/>
        <w:contextualSpacing/>
        <w:jc w:val="both"/>
        <w:rPr>
          <w:rFonts w:cs="Arial"/>
          <w:sz w:val="20"/>
        </w:rPr>
      </w:pPr>
    </w:p>
    <w:p w14:paraId="62393C86" w14:textId="0ED6175F" w:rsidR="008B1D72" w:rsidRPr="00E24D6D" w:rsidRDefault="007837C2" w:rsidP="008D63FB">
      <w:pPr>
        <w:jc w:val="both"/>
        <w:rPr>
          <w:rFonts w:cs="Arial"/>
          <w:sz w:val="20"/>
        </w:rPr>
      </w:pPr>
      <w:r w:rsidRPr="00E24D6D">
        <w:rPr>
          <w:rFonts w:cs="Arial"/>
          <w:sz w:val="20"/>
        </w:rPr>
        <w:t xml:space="preserve">Stranki v </w:t>
      </w:r>
      <w:r w:rsidR="00C52126" w:rsidRPr="00E24D6D">
        <w:rPr>
          <w:rFonts w:cs="Arial"/>
          <w:sz w:val="20"/>
        </w:rPr>
        <w:t>P</w:t>
      </w:r>
      <w:r w:rsidRPr="00E24D6D">
        <w:rPr>
          <w:rFonts w:cs="Arial"/>
          <w:sz w:val="20"/>
        </w:rPr>
        <w:t xml:space="preserve">rilogi C določita ustrezne tehnične in organizacijske ukrepe, s katerimi mora obdelovalec pomagati upravljavcu, vključno s predmetom in obsegom potrebne pomoči. </w:t>
      </w:r>
    </w:p>
    <w:p w14:paraId="5B0704DA" w14:textId="77777777" w:rsidR="008D63FB" w:rsidRPr="00E24D6D" w:rsidRDefault="008D63FB" w:rsidP="008D63FB">
      <w:pPr>
        <w:jc w:val="both"/>
        <w:rPr>
          <w:rFonts w:cs="Arial"/>
          <w:sz w:val="20"/>
        </w:rPr>
      </w:pPr>
    </w:p>
    <w:p w14:paraId="48D3DCFC" w14:textId="77777777" w:rsidR="008B1D72" w:rsidRPr="00E24D6D" w:rsidRDefault="008B1D72" w:rsidP="008B1D72">
      <w:pPr>
        <w:pStyle w:val="Odstavekseznama"/>
        <w:widowControl/>
        <w:numPr>
          <w:ilvl w:val="0"/>
          <w:numId w:val="7"/>
        </w:numPr>
        <w:autoSpaceDE/>
        <w:autoSpaceDN/>
        <w:adjustRightInd/>
        <w:spacing w:after="200"/>
        <w:jc w:val="center"/>
        <w:rPr>
          <w:rFonts w:cs="Arial"/>
          <w:sz w:val="20"/>
        </w:rPr>
      </w:pPr>
      <w:r w:rsidRPr="00E24D6D">
        <w:rPr>
          <w:rFonts w:cs="Arial"/>
          <w:sz w:val="20"/>
        </w:rPr>
        <w:t>člen</w:t>
      </w:r>
    </w:p>
    <w:p w14:paraId="02D19681" w14:textId="77777777" w:rsidR="008B1D72" w:rsidRPr="00E24D6D" w:rsidRDefault="008B1D72" w:rsidP="008B1D72">
      <w:pPr>
        <w:jc w:val="both"/>
        <w:rPr>
          <w:rFonts w:cs="Arial"/>
          <w:sz w:val="20"/>
        </w:rPr>
      </w:pPr>
      <w:r w:rsidRPr="00E24D6D">
        <w:rPr>
          <w:rFonts w:cs="Arial"/>
          <w:sz w:val="20"/>
        </w:rPr>
        <w:t>V primeru kršitve varnosti osebnih podatkov bo obdelovalec brez nepotrebnega odlašanja potem, ko se je seznanil s kršitvijo varnosti, uradno obvestil upravljavca o kršitvi varnosti osebnih podatkov.</w:t>
      </w:r>
    </w:p>
    <w:p w14:paraId="3D877601" w14:textId="77777777" w:rsidR="008B1D72" w:rsidRPr="00E24D6D" w:rsidRDefault="008B1D72" w:rsidP="008B1D72">
      <w:pPr>
        <w:jc w:val="both"/>
        <w:rPr>
          <w:rFonts w:cs="Arial"/>
          <w:sz w:val="20"/>
        </w:rPr>
      </w:pPr>
    </w:p>
    <w:p w14:paraId="10C6E57A" w14:textId="77777777" w:rsidR="008B1D72" w:rsidRPr="00E24D6D" w:rsidRDefault="008B1D72" w:rsidP="008B1D72">
      <w:pPr>
        <w:jc w:val="both"/>
        <w:rPr>
          <w:rFonts w:cs="Arial"/>
          <w:sz w:val="20"/>
        </w:rPr>
      </w:pPr>
      <w:r w:rsidRPr="00E24D6D">
        <w:rPr>
          <w:rFonts w:cs="Arial"/>
          <w:sz w:val="20"/>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395E2D06" w14:textId="77777777" w:rsidR="008B1D72" w:rsidRPr="00E24D6D" w:rsidRDefault="008B1D72" w:rsidP="008B1D72">
      <w:pPr>
        <w:jc w:val="both"/>
        <w:rPr>
          <w:rFonts w:cs="Arial"/>
          <w:sz w:val="20"/>
        </w:rPr>
      </w:pPr>
    </w:p>
    <w:p w14:paraId="6CF1FF64" w14:textId="77777777" w:rsidR="008B1D72" w:rsidRPr="00E24D6D" w:rsidRDefault="008B1D72" w:rsidP="008B1D72">
      <w:pPr>
        <w:jc w:val="both"/>
        <w:rPr>
          <w:rFonts w:cs="Arial"/>
          <w:sz w:val="20"/>
        </w:rPr>
      </w:pPr>
      <w:r w:rsidRPr="00E24D6D">
        <w:rPr>
          <w:rFonts w:cs="Arial"/>
          <w:sz w:val="20"/>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1ADF92B8" w14:textId="77777777" w:rsidR="008B1D72" w:rsidRPr="00E24D6D" w:rsidRDefault="008B1D72" w:rsidP="008B1D72">
      <w:pPr>
        <w:widowControl/>
        <w:numPr>
          <w:ilvl w:val="0"/>
          <w:numId w:val="32"/>
        </w:numPr>
        <w:autoSpaceDE/>
        <w:autoSpaceDN/>
        <w:adjustRightInd/>
        <w:jc w:val="both"/>
        <w:rPr>
          <w:rFonts w:cs="Arial"/>
          <w:sz w:val="20"/>
        </w:rPr>
      </w:pPr>
      <w:r w:rsidRPr="00E24D6D">
        <w:rPr>
          <w:rFonts w:cs="Arial"/>
          <w:sz w:val="20"/>
        </w:rPr>
        <w:t xml:space="preserve">naravo kršitve varnosti osebnih podatkov, po možnosti tudi kategorije in približno število zadevnih posameznikov, na katere se nanašajo osebni podatki, ter vrste in približno število zadevnih evidenc osebnih podatkov; </w:t>
      </w:r>
    </w:p>
    <w:p w14:paraId="0E0C6C32" w14:textId="77777777" w:rsidR="008B1D72" w:rsidRPr="00E24D6D" w:rsidRDefault="008B1D72" w:rsidP="008B1D72">
      <w:pPr>
        <w:widowControl/>
        <w:numPr>
          <w:ilvl w:val="0"/>
          <w:numId w:val="32"/>
        </w:numPr>
        <w:autoSpaceDE/>
        <w:autoSpaceDN/>
        <w:adjustRightInd/>
        <w:jc w:val="both"/>
        <w:rPr>
          <w:rFonts w:cs="Arial"/>
          <w:sz w:val="20"/>
        </w:rPr>
      </w:pPr>
      <w:r w:rsidRPr="00E24D6D">
        <w:rPr>
          <w:rFonts w:cs="Arial"/>
          <w:sz w:val="20"/>
        </w:rPr>
        <w:t xml:space="preserve">verjetne posledice kršitve varnosti osebnih podatkov; </w:t>
      </w:r>
    </w:p>
    <w:p w14:paraId="0D9F7B5B" w14:textId="77777777" w:rsidR="008B1D72" w:rsidRPr="00E24D6D" w:rsidRDefault="008B1D72" w:rsidP="008B1D72">
      <w:pPr>
        <w:widowControl/>
        <w:numPr>
          <w:ilvl w:val="0"/>
          <w:numId w:val="32"/>
        </w:numPr>
        <w:autoSpaceDE/>
        <w:autoSpaceDN/>
        <w:adjustRightInd/>
        <w:jc w:val="both"/>
        <w:rPr>
          <w:rFonts w:cs="Arial"/>
          <w:sz w:val="20"/>
        </w:rPr>
      </w:pPr>
      <w:r w:rsidRPr="00E24D6D">
        <w:rPr>
          <w:rFonts w:cs="Arial"/>
          <w:sz w:val="20"/>
        </w:rPr>
        <w:t>ukrepe, ki naj jih upravljavec sprejme ali katerih sprejetje predlaga upravljavcu za obravnavanje kršitve varnosti osebnih podatkov, pa tudi, kjer ustrezno, ukrepe za ublažitev morebitnih škodljivih učinkov kršitve.</w:t>
      </w:r>
    </w:p>
    <w:p w14:paraId="3A4C0696" w14:textId="77777777" w:rsidR="008B1D72" w:rsidRPr="00E24D6D" w:rsidRDefault="008B1D72" w:rsidP="008B1D72">
      <w:pPr>
        <w:ind w:left="360"/>
        <w:rPr>
          <w:rFonts w:cs="Arial"/>
          <w:sz w:val="20"/>
        </w:rPr>
      </w:pPr>
    </w:p>
    <w:p w14:paraId="11A568A2" w14:textId="77777777" w:rsidR="008B1D72" w:rsidRPr="00E24D6D" w:rsidRDefault="008B1D72" w:rsidP="008B1D72">
      <w:pPr>
        <w:rPr>
          <w:rFonts w:cs="Arial"/>
          <w:sz w:val="20"/>
        </w:rPr>
      </w:pPr>
      <w:r w:rsidRPr="00E24D6D">
        <w:rPr>
          <w:rFonts w:cs="Arial"/>
          <w:sz w:val="20"/>
        </w:rPr>
        <w:t>Stranki v Prilogi C.3 določita vse elemente, ki jih mora zagotoviti obdelovalec pri zagotavljanju pomoči upravljavcu pri obveščanju pristojnega nadzornega organa o kršitvi varnosti osebnih podatkov.</w:t>
      </w:r>
    </w:p>
    <w:p w14:paraId="11ABD4EA" w14:textId="77777777" w:rsidR="008B1D72" w:rsidRPr="00E24D6D" w:rsidRDefault="008B1D72" w:rsidP="008B1D72">
      <w:pPr>
        <w:rPr>
          <w:rFonts w:cs="Arial"/>
          <w:sz w:val="20"/>
        </w:rPr>
      </w:pPr>
    </w:p>
    <w:p w14:paraId="0813C21E" w14:textId="77777777" w:rsidR="008B1D72" w:rsidRPr="00E24D6D" w:rsidRDefault="008B1D72" w:rsidP="008B1D72">
      <w:pPr>
        <w:pStyle w:val="Odstavekseznama"/>
        <w:numPr>
          <w:ilvl w:val="0"/>
          <w:numId w:val="7"/>
        </w:numPr>
        <w:jc w:val="center"/>
        <w:rPr>
          <w:rFonts w:cs="Arial"/>
          <w:sz w:val="20"/>
        </w:rPr>
      </w:pPr>
      <w:r w:rsidRPr="00E24D6D">
        <w:rPr>
          <w:rFonts w:cs="Arial"/>
          <w:sz w:val="20"/>
        </w:rPr>
        <w:t>člen</w:t>
      </w:r>
    </w:p>
    <w:p w14:paraId="790AB9B5" w14:textId="77777777" w:rsidR="008B1D72" w:rsidRPr="00E24D6D" w:rsidRDefault="008B1D72" w:rsidP="008B1D72">
      <w:pPr>
        <w:rPr>
          <w:rFonts w:cs="Arial"/>
          <w:sz w:val="20"/>
        </w:rPr>
      </w:pPr>
    </w:p>
    <w:p w14:paraId="356FEE7C" w14:textId="77777777" w:rsidR="007837C2" w:rsidRPr="00E24D6D" w:rsidRDefault="007837C2" w:rsidP="00F426CF">
      <w:pPr>
        <w:jc w:val="both"/>
        <w:rPr>
          <w:rFonts w:cs="Arial"/>
          <w:sz w:val="20"/>
        </w:rPr>
      </w:pPr>
      <w:r w:rsidRPr="00E24D6D">
        <w:rPr>
          <w:rFonts w:cs="Arial"/>
          <w:sz w:val="20"/>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221CDB39" w14:textId="77777777" w:rsidR="007837C2" w:rsidRPr="00E24D6D" w:rsidRDefault="007837C2" w:rsidP="00F426CF">
      <w:pPr>
        <w:jc w:val="both"/>
        <w:rPr>
          <w:rFonts w:cs="Arial"/>
          <w:sz w:val="20"/>
        </w:rPr>
      </w:pPr>
    </w:p>
    <w:p w14:paraId="4812DAD2" w14:textId="77777777" w:rsidR="007837C2" w:rsidRPr="00E24D6D" w:rsidRDefault="007837C2" w:rsidP="00F426CF">
      <w:pPr>
        <w:jc w:val="both"/>
        <w:rPr>
          <w:rFonts w:cs="Arial"/>
          <w:sz w:val="20"/>
        </w:rPr>
      </w:pPr>
      <w:r w:rsidRPr="00E24D6D">
        <w:rPr>
          <w:rFonts w:cs="Arial"/>
          <w:sz w:val="20"/>
        </w:rPr>
        <w:t xml:space="preserve">V primeru odpovedi mora obdelovalec izbrisati vse podatke, ki se nahajajo v njegovih sistemih po poteku odpovednega roka. V morebitnem primeru takojšnjega učinkovanja odpovedi te pogodbe pa v roku 2 tednov od podane odpovedi. </w:t>
      </w:r>
    </w:p>
    <w:p w14:paraId="690E64C9" w14:textId="0C717345" w:rsidR="008B1D72" w:rsidRPr="00E24D6D" w:rsidRDefault="008B1D72" w:rsidP="008B1D72">
      <w:pPr>
        <w:rPr>
          <w:rFonts w:cs="Arial"/>
          <w:sz w:val="20"/>
        </w:rPr>
      </w:pPr>
    </w:p>
    <w:p w14:paraId="683D5D91" w14:textId="77777777" w:rsidR="008B1D72" w:rsidRPr="00E24D6D" w:rsidRDefault="008B1D72" w:rsidP="008B1D72">
      <w:pPr>
        <w:pStyle w:val="Odstavekseznama"/>
        <w:widowControl/>
        <w:numPr>
          <w:ilvl w:val="0"/>
          <w:numId w:val="7"/>
        </w:numPr>
        <w:autoSpaceDE/>
        <w:autoSpaceDN/>
        <w:adjustRightInd/>
        <w:spacing w:after="200"/>
        <w:jc w:val="center"/>
        <w:rPr>
          <w:rFonts w:cs="Arial"/>
          <w:sz w:val="20"/>
        </w:rPr>
      </w:pPr>
      <w:r w:rsidRPr="00E24D6D">
        <w:rPr>
          <w:rFonts w:cs="Arial"/>
          <w:sz w:val="20"/>
        </w:rPr>
        <w:t>člen</w:t>
      </w:r>
    </w:p>
    <w:p w14:paraId="153B68C2" w14:textId="32A8CB27" w:rsidR="008B1D72" w:rsidRPr="00E24D6D" w:rsidRDefault="008B1D72" w:rsidP="008B1D72">
      <w:pPr>
        <w:jc w:val="both"/>
        <w:rPr>
          <w:rFonts w:cs="Arial"/>
          <w:sz w:val="20"/>
        </w:rPr>
      </w:pPr>
      <w:r w:rsidRPr="00E24D6D">
        <w:rPr>
          <w:rFonts w:cs="Arial"/>
          <w:sz w:val="20"/>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1086573C" w14:textId="0CCD57E4" w:rsidR="007837C2" w:rsidRPr="00E24D6D" w:rsidRDefault="007837C2" w:rsidP="008B1D72">
      <w:pPr>
        <w:jc w:val="both"/>
        <w:rPr>
          <w:rFonts w:cs="Arial"/>
          <w:sz w:val="20"/>
        </w:rPr>
      </w:pPr>
    </w:p>
    <w:p w14:paraId="3CB1770E" w14:textId="63CAB755" w:rsidR="007837C2" w:rsidRPr="00E24D6D" w:rsidRDefault="007837C2" w:rsidP="00F426CF">
      <w:pPr>
        <w:rPr>
          <w:rFonts w:cs="Arial"/>
          <w:sz w:val="20"/>
        </w:rPr>
      </w:pPr>
      <w:r w:rsidRPr="00E24D6D">
        <w:rPr>
          <w:rFonts w:cs="Arial"/>
          <w:sz w:val="20"/>
        </w:rPr>
        <w:t xml:space="preserve">Postopke, ki se nanašajo na izvajanje revizij, vključno s pregledi obdelovalca in pod-obdelovalcev s </w:t>
      </w:r>
      <w:r w:rsidRPr="00E24D6D">
        <w:rPr>
          <w:rFonts w:cs="Arial"/>
          <w:sz w:val="20"/>
        </w:rPr>
        <w:lastRenderedPageBreak/>
        <w:t xml:space="preserve">strani upravljavca, podrobneje določata </w:t>
      </w:r>
      <w:r w:rsidR="00FA1634" w:rsidRPr="00E24D6D">
        <w:rPr>
          <w:rFonts w:cs="Arial"/>
          <w:sz w:val="20"/>
        </w:rPr>
        <w:t>P</w:t>
      </w:r>
      <w:r w:rsidRPr="00E24D6D">
        <w:rPr>
          <w:rFonts w:cs="Arial"/>
          <w:sz w:val="20"/>
        </w:rPr>
        <w:t>rilogi C.7 in C.8.</w:t>
      </w:r>
    </w:p>
    <w:p w14:paraId="232E8F3A" w14:textId="77777777" w:rsidR="008B1D72" w:rsidRPr="00E24D6D" w:rsidRDefault="008B1D72" w:rsidP="008B1D72">
      <w:pPr>
        <w:jc w:val="both"/>
        <w:rPr>
          <w:rFonts w:cs="Arial"/>
          <w:sz w:val="20"/>
        </w:rPr>
      </w:pPr>
    </w:p>
    <w:p w14:paraId="4C39791D" w14:textId="77777777" w:rsidR="008B1D72" w:rsidRPr="00E24D6D" w:rsidRDefault="008B1D72" w:rsidP="008B1D72">
      <w:pPr>
        <w:jc w:val="both"/>
        <w:rPr>
          <w:rFonts w:cs="Arial"/>
          <w:sz w:val="20"/>
        </w:rPr>
      </w:pPr>
      <w:r w:rsidRPr="00E24D6D">
        <w:rPr>
          <w:rFonts w:cs="Arial"/>
          <w:sz w:val="20"/>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6733AC0D" w14:textId="77777777" w:rsidR="008B1D72" w:rsidRPr="00E24D6D" w:rsidRDefault="008B1D72" w:rsidP="00EB108F">
      <w:pPr>
        <w:spacing w:line="260" w:lineRule="atLeast"/>
        <w:jc w:val="both"/>
        <w:rPr>
          <w:rFonts w:cs="Arial"/>
          <w:sz w:val="20"/>
        </w:rPr>
      </w:pPr>
    </w:p>
    <w:p w14:paraId="6A622AFC" w14:textId="0021F08D" w:rsidR="003068C5" w:rsidRPr="00E24D6D" w:rsidRDefault="00565177" w:rsidP="003068C5">
      <w:pPr>
        <w:pStyle w:val="Naslov2"/>
        <w:numPr>
          <w:ilvl w:val="0"/>
          <w:numId w:val="3"/>
        </w:numPr>
        <w:spacing w:before="0" w:after="0"/>
        <w:rPr>
          <w:rFonts w:cs="Arial"/>
        </w:rPr>
      </w:pPr>
      <w:r w:rsidRPr="00E24D6D">
        <w:rPr>
          <w:rFonts w:cs="Arial"/>
        </w:rPr>
        <w:t>SKRBNIK POGODBE</w:t>
      </w:r>
    </w:p>
    <w:p w14:paraId="311609F2" w14:textId="77777777" w:rsidR="005864CE" w:rsidRPr="00E24D6D" w:rsidRDefault="005864CE" w:rsidP="005864CE">
      <w:pPr>
        <w:rPr>
          <w:rFonts w:cs="Arial"/>
          <w:sz w:val="20"/>
        </w:rPr>
      </w:pPr>
    </w:p>
    <w:p w14:paraId="2D00601D"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0C4956B1" w14:textId="5B04A8F7" w:rsidR="00C36EEE" w:rsidRPr="00E24D6D" w:rsidRDefault="00C36EEE" w:rsidP="00EB108F">
      <w:pPr>
        <w:spacing w:line="260" w:lineRule="atLeast"/>
        <w:jc w:val="both"/>
        <w:rPr>
          <w:rFonts w:cs="Arial"/>
          <w:sz w:val="20"/>
        </w:rPr>
      </w:pPr>
    </w:p>
    <w:p w14:paraId="0DAFB2AC" w14:textId="77777777" w:rsidR="008D7E46" w:rsidRPr="00E24D6D" w:rsidRDefault="008D7E46" w:rsidP="008D7E46">
      <w:pPr>
        <w:widowControl/>
        <w:tabs>
          <w:tab w:val="left" w:pos="708"/>
        </w:tabs>
        <w:autoSpaceDE/>
        <w:autoSpaceDN/>
        <w:adjustRightInd/>
        <w:jc w:val="both"/>
        <w:rPr>
          <w:rFonts w:eastAsia="Calibri" w:cs="Arial"/>
          <w:sz w:val="20"/>
        </w:rPr>
      </w:pPr>
      <w:r w:rsidRPr="00E24D6D">
        <w:rPr>
          <w:rFonts w:eastAsia="Calibri" w:cs="Arial"/>
          <w:sz w:val="20"/>
        </w:rPr>
        <w:t xml:space="preserve">Skrbniki te pogodbe so: </w:t>
      </w:r>
    </w:p>
    <w:p w14:paraId="28663A97" w14:textId="77777777" w:rsidR="008D7E46" w:rsidRPr="00E24D6D" w:rsidRDefault="008D7E46" w:rsidP="008D7E46">
      <w:pPr>
        <w:widowControl/>
        <w:numPr>
          <w:ilvl w:val="0"/>
          <w:numId w:val="27"/>
        </w:numPr>
        <w:tabs>
          <w:tab w:val="left" w:pos="708"/>
        </w:tabs>
        <w:autoSpaceDE/>
        <w:autoSpaceDN/>
        <w:adjustRightInd/>
        <w:spacing w:line="260" w:lineRule="atLeast"/>
        <w:jc w:val="both"/>
        <w:rPr>
          <w:rFonts w:eastAsia="Calibri" w:cs="Arial"/>
          <w:sz w:val="20"/>
        </w:rPr>
      </w:pPr>
      <w:r w:rsidRPr="00E24D6D">
        <w:rPr>
          <w:rFonts w:eastAsia="Calibri" w:cs="Arial"/>
          <w:sz w:val="20"/>
        </w:rPr>
        <w:t xml:space="preserve">na strani naročnika </w:t>
      </w:r>
      <w:r w:rsidRPr="00E24D6D">
        <w:rPr>
          <w:rFonts w:eastAsia="Calibri" w:cs="Arial"/>
          <w:sz w:val="20"/>
        </w:rPr>
        <w:fldChar w:fldCharType="begin">
          <w:ffData>
            <w:name w:val="Besedilo48"/>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noProof/>
          <w:sz w:val="20"/>
        </w:rPr>
        <w:t> </w:t>
      </w:r>
      <w:r w:rsidRPr="00E24D6D">
        <w:rPr>
          <w:rFonts w:eastAsia="Calibri" w:cs="Arial"/>
          <w:noProof/>
          <w:sz w:val="20"/>
        </w:rPr>
        <w:t> </w:t>
      </w:r>
      <w:r w:rsidRPr="00E24D6D">
        <w:rPr>
          <w:rFonts w:eastAsia="Calibri" w:cs="Arial"/>
          <w:noProof/>
          <w:sz w:val="20"/>
        </w:rPr>
        <w:t> </w:t>
      </w:r>
      <w:r w:rsidRPr="00E24D6D">
        <w:rPr>
          <w:rFonts w:eastAsia="Calibri" w:cs="Arial"/>
          <w:noProof/>
          <w:sz w:val="20"/>
        </w:rPr>
        <w:t> </w:t>
      </w:r>
      <w:r w:rsidRPr="00E24D6D">
        <w:rPr>
          <w:rFonts w:eastAsia="Calibri" w:cs="Arial"/>
          <w:noProof/>
          <w:sz w:val="20"/>
        </w:rPr>
        <w:t> </w:t>
      </w:r>
      <w:r w:rsidRPr="00E24D6D">
        <w:rPr>
          <w:rFonts w:eastAsia="Calibri" w:cs="Arial"/>
          <w:sz w:val="20"/>
        </w:rPr>
        <w:fldChar w:fldCharType="end"/>
      </w:r>
      <w:r w:rsidRPr="00E24D6D">
        <w:rPr>
          <w:rFonts w:eastAsia="Calibri" w:cs="Arial"/>
          <w:sz w:val="20"/>
        </w:rPr>
        <w:t xml:space="preserve"> (elektronski naslov: </w:t>
      </w: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eastAsia="Calibri" w:cs="Arial"/>
          <w:sz w:val="20"/>
        </w:rPr>
        <w:t xml:space="preserve"> in telefonska številka: </w:t>
      </w: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eastAsia="Calibri" w:cs="Arial"/>
          <w:sz w:val="20"/>
        </w:rPr>
        <w:t>),</w:t>
      </w:r>
    </w:p>
    <w:p w14:paraId="74E27EFB" w14:textId="77777777" w:rsidR="008D7E46" w:rsidRPr="00E24D6D" w:rsidRDefault="008D7E46" w:rsidP="008D7E46">
      <w:pPr>
        <w:widowControl/>
        <w:numPr>
          <w:ilvl w:val="0"/>
          <w:numId w:val="27"/>
        </w:numPr>
        <w:tabs>
          <w:tab w:val="left" w:pos="708"/>
        </w:tabs>
        <w:autoSpaceDE/>
        <w:autoSpaceDN/>
        <w:adjustRightInd/>
        <w:spacing w:line="260" w:lineRule="atLeast"/>
        <w:jc w:val="both"/>
        <w:rPr>
          <w:rFonts w:eastAsia="Calibri" w:cs="Arial"/>
          <w:sz w:val="20"/>
        </w:rPr>
      </w:pPr>
      <w:r w:rsidRPr="00E24D6D">
        <w:rPr>
          <w:rFonts w:eastAsia="Calibri" w:cs="Arial"/>
          <w:sz w:val="20"/>
        </w:rPr>
        <w:t xml:space="preserve">na strani naročnika 2 </w:t>
      </w:r>
      <w:r w:rsidRPr="00E24D6D">
        <w:rPr>
          <w:rFonts w:eastAsia="Calibri" w:cs="Arial"/>
          <w:sz w:val="20"/>
        </w:rPr>
        <w:fldChar w:fldCharType="begin">
          <w:ffData>
            <w:name w:val="Besedilo48"/>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fldChar w:fldCharType="end"/>
      </w:r>
      <w:r w:rsidRPr="00E24D6D">
        <w:rPr>
          <w:rFonts w:eastAsia="Calibri" w:cs="Arial"/>
          <w:sz w:val="20"/>
        </w:rPr>
        <w:t xml:space="preserve"> (elektronski naslov: </w:t>
      </w: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eastAsia="Calibri" w:cs="Arial"/>
          <w:sz w:val="20"/>
        </w:rPr>
        <w:t xml:space="preserve"> in telefonska številka: </w:t>
      </w: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eastAsia="Calibri" w:cs="Arial"/>
          <w:sz w:val="20"/>
        </w:rPr>
        <w:t>),</w:t>
      </w:r>
    </w:p>
    <w:p w14:paraId="302E5201" w14:textId="77777777" w:rsidR="008D7E46" w:rsidRPr="00E24D6D" w:rsidRDefault="008D7E46" w:rsidP="008D7E46">
      <w:pPr>
        <w:widowControl/>
        <w:numPr>
          <w:ilvl w:val="0"/>
          <w:numId w:val="27"/>
        </w:numPr>
        <w:tabs>
          <w:tab w:val="left" w:pos="708"/>
        </w:tabs>
        <w:autoSpaceDE/>
        <w:autoSpaceDN/>
        <w:adjustRightInd/>
        <w:spacing w:line="260" w:lineRule="atLeast"/>
        <w:jc w:val="both"/>
        <w:rPr>
          <w:rFonts w:eastAsia="Calibri" w:cs="Arial"/>
          <w:sz w:val="20"/>
        </w:rPr>
      </w:pPr>
      <w:r w:rsidRPr="00E24D6D">
        <w:rPr>
          <w:rFonts w:eastAsia="Calibri" w:cs="Arial"/>
          <w:sz w:val="20"/>
        </w:rPr>
        <w:t xml:space="preserve">na strani izvajalca </w:t>
      </w:r>
      <w:r w:rsidRPr="00E24D6D">
        <w:rPr>
          <w:rFonts w:eastAsia="Calibri" w:cs="Arial"/>
          <w:sz w:val="20"/>
        </w:rPr>
        <w:fldChar w:fldCharType="begin">
          <w:ffData>
            <w:name w:val="Besedilo48"/>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noProof/>
          <w:sz w:val="20"/>
        </w:rPr>
        <w:t> </w:t>
      </w:r>
      <w:r w:rsidRPr="00E24D6D">
        <w:rPr>
          <w:rFonts w:eastAsia="Calibri" w:cs="Arial"/>
          <w:noProof/>
          <w:sz w:val="20"/>
        </w:rPr>
        <w:t> </w:t>
      </w:r>
      <w:r w:rsidRPr="00E24D6D">
        <w:rPr>
          <w:rFonts w:eastAsia="Calibri" w:cs="Arial"/>
          <w:noProof/>
          <w:sz w:val="20"/>
        </w:rPr>
        <w:t> </w:t>
      </w:r>
      <w:r w:rsidRPr="00E24D6D">
        <w:rPr>
          <w:rFonts w:eastAsia="Calibri" w:cs="Arial"/>
          <w:noProof/>
          <w:sz w:val="20"/>
        </w:rPr>
        <w:t> </w:t>
      </w:r>
      <w:r w:rsidRPr="00E24D6D">
        <w:rPr>
          <w:rFonts w:eastAsia="Calibri" w:cs="Arial"/>
          <w:noProof/>
          <w:sz w:val="20"/>
        </w:rPr>
        <w:t> </w:t>
      </w:r>
      <w:r w:rsidRPr="00E24D6D">
        <w:rPr>
          <w:rFonts w:eastAsia="Calibri" w:cs="Arial"/>
          <w:sz w:val="20"/>
        </w:rPr>
        <w:fldChar w:fldCharType="end"/>
      </w:r>
      <w:r w:rsidRPr="00E24D6D">
        <w:rPr>
          <w:rFonts w:eastAsia="Calibri" w:cs="Arial"/>
          <w:sz w:val="20"/>
        </w:rPr>
        <w:t xml:space="preserve"> (elektronski naslov: </w:t>
      </w: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eastAsia="Calibri" w:cs="Arial"/>
          <w:sz w:val="20"/>
        </w:rPr>
        <w:t xml:space="preserve"> in telefonska številka: </w:t>
      </w: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eastAsia="Calibri" w:cs="Arial"/>
          <w:sz w:val="20"/>
        </w:rPr>
        <w:t>).</w:t>
      </w:r>
    </w:p>
    <w:p w14:paraId="7C0CBCB6" w14:textId="77777777" w:rsidR="008D7E46" w:rsidRPr="00E24D6D" w:rsidRDefault="008D7E46" w:rsidP="008D7E46">
      <w:pPr>
        <w:widowControl/>
        <w:autoSpaceDE/>
        <w:autoSpaceDN/>
        <w:adjustRightInd/>
        <w:spacing w:line="260" w:lineRule="atLeast"/>
        <w:ind w:right="-7"/>
        <w:jc w:val="both"/>
        <w:rPr>
          <w:rFonts w:cs="Arial"/>
          <w:sz w:val="20"/>
        </w:rPr>
      </w:pPr>
    </w:p>
    <w:p w14:paraId="0FB095D8" w14:textId="050A8FAC" w:rsidR="008D7E46" w:rsidRDefault="008D7E46" w:rsidP="008D7E46">
      <w:pPr>
        <w:widowControl/>
        <w:autoSpaceDE/>
        <w:autoSpaceDN/>
        <w:adjustRightInd/>
        <w:spacing w:line="260" w:lineRule="atLeast"/>
        <w:ind w:right="-7"/>
        <w:jc w:val="both"/>
        <w:rPr>
          <w:rFonts w:cs="Arial"/>
          <w:sz w:val="20"/>
        </w:rPr>
      </w:pPr>
      <w:r w:rsidRPr="00E24D6D">
        <w:rPr>
          <w:rFonts w:cs="Arial"/>
          <w:sz w:val="20"/>
        </w:rPr>
        <w:t>Za spremembo kontaktnih podatkov in spremembo skrbnika/ov pogodbe iz prejšnjega odstavka tega člena je dovolj pisno obvestilo ene stranke drugim strankam.</w:t>
      </w:r>
    </w:p>
    <w:p w14:paraId="01366FA9" w14:textId="20666663" w:rsidR="004662FE" w:rsidRDefault="004662FE" w:rsidP="008D7E46">
      <w:pPr>
        <w:widowControl/>
        <w:autoSpaceDE/>
        <w:autoSpaceDN/>
        <w:adjustRightInd/>
        <w:spacing w:line="260" w:lineRule="atLeast"/>
        <w:ind w:right="-7"/>
        <w:jc w:val="both"/>
        <w:rPr>
          <w:rFonts w:cs="Arial"/>
          <w:sz w:val="20"/>
        </w:rPr>
      </w:pPr>
    </w:p>
    <w:p w14:paraId="13729C17" w14:textId="45668CE9" w:rsidR="004662FE" w:rsidRPr="00E24D6D" w:rsidRDefault="004662FE" w:rsidP="008D7E46">
      <w:pPr>
        <w:widowControl/>
        <w:autoSpaceDE/>
        <w:autoSpaceDN/>
        <w:adjustRightInd/>
        <w:spacing w:line="260" w:lineRule="atLeast"/>
        <w:ind w:right="-7"/>
        <w:jc w:val="both"/>
        <w:rPr>
          <w:rFonts w:cs="Arial"/>
          <w:sz w:val="20"/>
        </w:rPr>
      </w:pPr>
      <w:r w:rsidRPr="004662FE">
        <w:rPr>
          <w:rFonts w:cs="Arial"/>
          <w:sz w:val="20"/>
        </w:rPr>
        <w:t>Skrbniki te pogodbe na strani naročnika in naročnika 2 so kontaktne osebe za uporabnike.</w:t>
      </w:r>
    </w:p>
    <w:p w14:paraId="788CC655" w14:textId="77777777" w:rsidR="00EB108F" w:rsidRPr="00E24D6D" w:rsidRDefault="00EB108F" w:rsidP="00EB108F">
      <w:pPr>
        <w:spacing w:line="260" w:lineRule="atLeast"/>
        <w:jc w:val="both"/>
        <w:rPr>
          <w:rFonts w:cs="Arial"/>
          <w:sz w:val="20"/>
        </w:rPr>
      </w:pPr>
    </w:p>
    <w:p w14:paraId="49B0DCA6" w14:textId="71C45AD2" w:rsidR="00565177" w:rsidRPr="00E24D6D" w:rsidRDefault="00565177" w:rsidP="00EB108F">
      <w:pPr>
        <w:pStyle w:val="Naslov2"/>
        <w:numPr>
          <w:ilvl w:val="0"/>
          <w:numId w:val="3"/>
        </w:numPr>
        <w:spacing w:before="0" w:after="0"/>
        <w:rPr>
          <w:rFonts w:cs="Arial"/>
        </w:rPr>
      </w:pPr>
      <w:r w:rsidRPr="00E24D6D">
        <w:rPr>
          <w:rFonts w:cs="Arial"/>
        </w:rPr>
        <w:t>POSEBNE IN KONČNE DOLOČBE</w:t>
      </w:r>
    </w:p>
    <w:p w14:paraId="14DD17FD" w14:textId="77777777" w:rsidR="00EB108F" w:rsidRPr="00E24D6D" w:rsidRDefault="00EB108F" w:rsidP="00EB108F">
      <w:pPr>
        <w:rPr>
          <w:rFonts w:cs="Arial"/>
          <w:sz w:val="20"/>
        </w:rPr>
      </w:pPr>
    </w:p>
    <w:p w14:paraId="210D961C"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25740788" w14:textId="3EE62345" w:rsidR="00E7654D" w:rsidRPr="00E24D6D" w:rsidRDefault="00E7654D" w:rsidP="00EB108F">
      <w:pPr>
        <w:spacing w:line="260" w:lineRule="atLeast"/>
        <w:jc w:val="both"/>
        <w:rPr>
          <w:rFonts w:cs="Arial"/>
          <w:sz w:val="20"/>
        </w:rPr>
      </w:pPr>
    </w:p>
    <w:p w14:paraId="04A14B44" w14:textId="4B57B29E" w:rsidR="00FC1479" w:rsidRPr="00E24D6D" w:rsidRDefault="00FC1479" w:rsidP="00FC1479">
      <w:pPr>
        <w:widowControl/>
        <w:suppressAutoHyphens/>
        <w:overflowPunct w:val="0"/>
        <w:autoSpaceDN/>
        <w:adjustRightInd/>
        <w:spacing w:line="260" w:lineRule="atLeast"/>
        <w:jc w:val="both"/>
        <w:rPr>
          <w:rFonts w:cs="Arial"/>
          <w:sz w:val="20"/>
          <w:lang w:eastAsia="zh-CN"/>
        </w:rPr>
      </w:pPr>
      <w:r w:rsidRPr="00E24D6D">
        <w:rPr>
          <w:rFonts w:cs="Arial"/>
          <w:sz w:val="20"/>
          <w:lang w:eastAsia="zh-CN"/>
        </w:rPr>
        <w:t xml:space="preserve">Pogodbene stranke so sporazumne, da začne ta pogodba veljati z dnem podpisa pogodbe vseh pogodbenih strank, pod pogojem, da izvajalec izroči naročniku zavarovanje za dobro izvedbo pogodbenih obveznosti iz te pogodbe. </w:t>
      </w:r>
      <w:r w:rsidR="0082638B" w:rsidRPr="0082638B">
        <w:rPr>
          <w:rFonts w:cs="Arial"/>
          <w:sz w:val="20"/>
          <w:lang w:eastAsia="zh-CN"/>
        </w:rPr>
        <w:t>Pogodba se uporablja od 1. 3. 2022 do 28. 02. 2025, za obdobje 36 mesecev.</w:t>
      </w:r>
    </w:p>
    <w:p w14:paraId="3AD114DE" w14:textId="77777777" w:rsidR="00FC1479" w:rsidRPr="00E24D6D" w:rsidRDefault="00FC1479" w:rsidP="00FC1479">
      <w:pPr>
        <w:widowControl/>
        <w:suppressAutoHyphens/>
        <w:overflowPunct w:val="0"/>
        <w:autoSpaceDN/>
        <w:adjustRightInd/>
        <w:spacing w:line="260" w:lineRule="atLeast"/>
        <w:jc w:val="both"/>
        <w:rPr>
          <w:rFonts w:cs="Arial"/>
          <w:sz w:val="20"/>
          <w:lang w:eastAsia="zh-CN"/>
        </w:rPr>
      </w:pPr>
    </w:p>
    <w:p w14:paraId="021A6617" w14:textId="77777777" w:rsidR="00FC1479" w:rsidRPr="00E24D6D" w:rsidRDefault="00FC1479" w:rsidP="00FC1479">
      <w:pPr>
        <w:widowControl/>
        <w:suppressAutoHyphens/>
        <w:overflowPunct w:val="0"/>
        <w:autoSpaceDN/>
        <w:adjustRightInd/>
        <w:spacing w:line="260" w:lineRule="atLeast"/>
        <w:jc w:val="both"/>
        <w:rPr>
          <w:rFonts w:cs="Arial"/>
          <w:i/>
          <w:iCs/>
          <w:sz w:val="20"/>
          <w:lang w:eastAsia="zh-CN"/>
        </w:rPr>
      </w:pPr>
      <w:r w:rsidRPr="00E24D6D">
        <w:rPr>
          <w:rFonts w:cs="Arial"/>
          <w:i/>
          <w:iCs/>
          <w:sz w:val="20"/>
          <w:lang w:eastAsia="zh-CN"/>
        </w:rPr>
        <w:t xml:space="preserve">/Če bo ta pogodba sklenjena po datumu, ki je predviden za začetek uporabe, se le-ta začne uporabljati s 1. dnem naslednjega meseca po pričetku veljavnosti pogodbe, </w:t>
      </w:r>
      <w:r w:rsidRPr="00E24D6D">
        <w:rPr>
          <w:rFonts w:cs="Arial"/>
          <w:i/>
          <w:iCs/>
          <w:sz w:val="20"/>
        </w:rPr>
        <w:t>za obdobje 36 mesecev</w:t>
      </w:r>
      <w:r w:rsidRPr="00E24D6D">
        <w:rPr>
          <w:rFonts w:cs="Arial"/>
          <w:i/>
          <w:iCs/>
          <w:sz w:val="20"/>
          <w:lang w:eastAsia="zh-CN"/>
        </w:rPr>
        <w:t>./</w:t>
      </w:r>
    </w:p>
    <w:p w14:paraId="01998C67" w14:textId="77777777" w:rsidR="006F34EE" w:rsidRPr="00E24D6D" w:rsidRDefault="006F34EE" w:rsidP="00EB108F">
      <w:pPr>
        <w:spacing w:line="260" w:lineRule="atLeast"/>
        <w:jc w:val="both"/>
        <w:rPr>
          <w:rFonts w:cs="Arial"/>
          <w:sz w:val="20"/>
        </w:rPr>
      </w:pPr>
    </w:p>
    <w:p w14:paraId="14758F97" w14:textId="77777777" w:rsidR="009B2317" w:rsidRPr="00E24D6D" w:rsidRDefault="009B231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45DF088D" w14:textId="77777777" w:rsidR="00EB108F" w:rsidRPr="00E24D6D" w:rsidRDefault="00EB108F" w:rsidP="00EB108F">
      <w:pPr>
        <w:spacing w:line="260" w:lineRule="atLeast"/>
        <w:jc w:val="both"/>
        <w:rPr>
          <w:rFonts w:cs="Arial"/>
          <w:bCs/>
          <w:sz w:val="20"/>
        </w:rPr>
      </w:pPr>
    </w:p>
    <w:p w14:paraId="0336AEF5" w14:textId="651A25DD" w:rsidR="00543C66" w:rsidRPr="00E24D6D" w:rsidRDefault="009B2317" w:rsidP="00EB108F">
      <w:pPr>
        <w:spacing w:line="260" w:lineRule="atLeast"/>
        <w:jc w:val="both"/>
        <w:rPr>
          <w:rFonts w:cs="Arial"/>
          <w:bCs/>
          <w:sz w:val="20"/>
        </w:rPr>
      </w:pPr>
      <w:r w:rsidRPr="00E24D6D">
        <w:rPr>
          <w:rFonts w:cs="Arial"/>
          <w:bCs/>
          <w:sz w:val="20"/>
        </w:rPr>
        <w:t xml:space="preserve">Naročnik si pridržuje pravico, da pri izvajalcu kadarkoli v času izvajanja te pogodbe preveri spoštovanje določil delovnopravne in socialne zakonodaje, še posebej spoštovanje </w:t>
      </w:r>
      <w:r w:rsidR="00EF664D" w:rsidRPr="00E24D6D">
        <w:rPr>
          <w:rFonts w:cs="Arial"/>
          <w:bCs/>
          <w:sz w:val="20"/>
        </w:rPr>
        <w:t xml:space="preserve">zakonskih </w:t>
      </w:r>
      <w:r w:rsidRPr="00E24D6D">
        <w:rPr>
          <w:rFonts w:cs="Arial"/>
          <w:bCs/>
          <w:sz w:val="20"/>
        </w:rPr>
        <w:t>določil glede delovnega časa, nadur, počitka, letnega dopusta</w:t>
      </w:r>
      <w:r w:rsidR="00EF664D" w:rsidRPr="00E24D6D">
        <w:rPr>
          <w:rFonts w:cs="Arial"/>
          <w:bCs/>
          <w:sz w:val="20"/>
        </w:rPr>
        <w:t xml:space="preserve">, </w:t>
      </w:r>
      <w:r w:rsidRPr="00E24D6D">
        <w:rPr>
          <w:rFonts w:cs="Arial"/>
          <w:bCs/>
          <w:sz w:val="20"/>
        </w:rPr>
        <w:t>plač</w:t>
      </w:r>
      <w:r w:rsidR="00EF664D" w:rsidRPr="00E24D6D">
        <w:rPr>
          <w:rFonts w:cs="Arial"/>
          <w:bCs/>
          <w:sz w:val="20"/>
        </w:rPr>
        <w:t xml:space="preserve">, </w:t>
      </w:r>
      <w:r w:rsidRPr="00E24D6D">
        <w:rPr>
          <w:rFonts w:cs="Arial"/>
          <w:bCs/>
          <w:sz w:val="20"/>
        </w:rPr>
        <w:t>izplačila plač</w:t>
      </w:r>
      <w:r w:rsidR="00EF664D" w:rsidRPr="00E24D6D">
        <w:rPr>
          <w:rFonts w:cs="Arial"/>
          <w:bCs/>
          <w:sz w:val="20"/>
        </w:rPr>
        <w:t xml:space="preserve"> itd</w:t>
      </w:r>
      <w:r w:rsidR="00543C66" w:rsidRPr="00E24D6D">
        <w:rPr>
          <w:rFonts w:cs="Arial"/>
          <w:bCs/>
          <w:sz w:val="20"/>
        </w:rPr>
        <w:t>..</w:t>
      </w:r>
    </w:p>
    <w:p w14:paraId="372B74BD" w14:textId="192A4E41" w:rsidR="00543C66" w:rsidRPr="00E24D6D" w:rsidRDefault="00543C66" w:rsidP="00EB108F">
      <w:pPr>
        <w:spacing w:line="260" w:lineRule="atLeast"/>
        <w:jc w:val="both"/>
        <w:rPr>
          <w:rFonts w:cs="Arial"/>
          <w:bCs/>
          <w:sz w:val="20"/>
        </w:rPr>
      </w:pPr>
    </w:p>
    <w:p w14:paraId="0708D40E" w14:textId="06D931AB" w:rsidR="00543C66" w:rsidRPr="00E24D6D" w:rsidRDefault="00543C66" w:rsidP="00EB108F">
      <w:pPr>
        <w:spacing w:line="260" w:lineRule="atLeast"/>
        <w:jc w:val="both"/>
        <w:rPr>
          <w:rFonts w:cs="Arial"/>
          <w:bCs/>
          <w:sz w:val="20"/>
        </w:rPr>
      </w:pPr>
      <w:r w:rsidRPr="00E24D6D">
        <w:rPr>
          <w:rFonts w:cs="Arial"/>
          <w:bCs/>
          <w:sz w:val="20"/>
        </w:rPr>
        <w:t>Izvajalec se zavezuje, da se v času izvajanja storitev po tej pogodbi okoliščine iz merila ekonomsko najugodnejše ponudbe, ki se nanašajo na kakovost ter socialne vidike, ne bodo bistveno spremenile. V primeru sprememb se izvajalec zaveže na poziv naročnika izvesti ustrezne ukrepe v smeri vzpostavitve stanja, ki je odražalo položaj izvajalca kot najugodnejšega, sicer je naročnik upravičen odstopiti od pogodbe z eno mesečnim odstopnim rokom in unovčiti zavarovanje po tej pogodbi.</w:t>
      </w:r>
    </w:p>
    <w:p w14:paraId="6D129637" w14:textId="25A39EF1" w:rsidR="009B2317" w:rsidRPr="00E24D6D" w:rsidRDefault="009B2317" w:rsidP="00EB108F">
      <w:pPr>
        <w:spacing w:line="260" w:lineRule="atLeast"/>
        <w:jc w:val="both"/>
        <w:rPr>
          <w:rFonts w:cs="Arial"/>
          <w:sz w:val="20"/>
        </w:rPr>
      </w:pPr>
    </w:p>
    <w:p w14:paraId="49AC0348"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1B2D3713" w14:textId="77777777" w:rsidR="00EB108F" w:rsidRPr="00E24D6D" w:rsidRDefault="00EB108F" w:rsidP="00EB108F">
      <w:pPr>
        <w:spacing w:line="260" w:lineRule="atLeast"/>
        <w:jc w:val="both"/>
        <w:rPr>
          <w:rFonts w:cs="Arial"/>
          <w:sz w:val="20"/>
        </w:rPr>
      </w:pPr>
    </w:p>
    <w:p w14:paraId="1D5BC74F" w14:textId="648EF9B9" w:rsidR="005F692F" w:rsidRPr="00E24D6D" w:rsidRDefault="004506D4" w:rsidP="00EB108F">
      <w:pPr>
        <w:spacing w:line="260" w:lineRule="atLeast"/>
        <w:jc w:val="both"/>
        <w:rPr>
          <w:rFonts w:cs="Arial"/>
          <w:sz w:val="20"/>
        </w:rPr>
      </w:pPr>
      <w:r w:rsidRPr="00E24D6D">
        <w:rPr>
          <w:rFonts w:cs="Arial"/>
          <w:sz w:val="20"/>
        </w:rPr>
        <w:t xml:space="preserve">V primeru bistvenih ali ponavljajočih se kršitev določil pogodbe, ali v drugih primerih določenih s to pogodbo, lahko odstopi od pogodbe katerakoli od pogodbenih strank. Odstopni rok je v tem primeru 30 (trideset) dni. Rok začne teči naslednji dan od </w:t>
      </w:r>
      <w:r w:rsidR="00693E00" w:rsidRPr="00E24D6D">
        <w:rPr>
          <w:rFonts w:cs="Arial"/>
          <w:sz w:val="20"/>
        </w:rPr>
        <w:t>prejem</w:t>
      </w:r>
      <w:r w:rsidR="00A659CA" w:rsidRPr="00E24D6D">
        <w:rPr>
          <w:rFonts w:cs="Arial"/>
          <w:sz w:val="20"/>
        </w:rPr>
        <w:t>a</w:t>
      </w:r>
      <w:r w:rsidR="00137C50" w:rsidRPr="00E24D6D">
        <w:rPr>
          <w:rFonts w:cs="Arial"/>
          <w:sz w:val="20"/>
        </w:rPr>
        <w:t xml:space="preserve"> pisne</w:t>
      </w:r>
      <w:r w:rsidR="00A659CA" w:rsidRPr="00E24D6D">
        <w:rPr>
          <w:rFonts w:cs="Arial"/>
          <w:sz w:val="20"/>
        </w:rPr>
        <w:t>ga</w:t>
      </w:r>
      <w:r w:rsidR="00137C50" w:rsidRPr="00E24D6D">
        <w:rPr>
          <w:rFonts w:cs="Arial"/>
          <w:sz w:val="20"/>
        </w:rPr>
        <w:t xml:space="preserve"> od</w:t>
      </w:r>
      <w:r w:rsidR="00A659CA" w:rsidRPr="00E24D6D">
        <w:rPr>
          <w:rFonts w:cs="Arial"/>
          <w:sz w:val="20"/>
        </w:rPr>
        <w:t>stopa</w:t>
      </w:r>
      <w:r w:rsidR="00137C50" w:rsidRPr="00E24D6D">
        <w:rPr>
          <w:rFonts w:cs="Arial"/>
          <w:sz w:val="20"/>
        </w:rPr>
        <w:t xml:space="preserve"> drugi</w:t>
      </w:r>
      <w:r w:rsidR="00A659CA" w:rsidRPr="00E24D6D">
        <w:rPr>
          <w:rFonts w:cs="Arial"/>
          <w:sz w:val="20"/>
        </w:rPr>
        <w:t>m</w:t>
      </w:r>
      <w:r w:rsidR="00137C50" w:rsidRPr="00E24D6D">
        <w:rPr>
          <w:rFonts w:cs="Arial"/>
          <w:sz w:val="20"/>
        </w:rPr>
        <w:t xml:space="preserve"> pogodbeni</w:t>
      </w:r>
      <w:r w:rsidR="00A659CA" w:rsidRPr="00E24D6D">
        <w:rPr>
          <w:rFonts w:cs="Arial"/>
          <w:sz w:val="20"/>
        </w:rPr>
        <w:t>m</w:t>
      </w:r>
      <w:r w:rsidR="00137C50" w:rsidRPr="00E24D6D">
        <w:rPr>
          <w:rFonts w:cs="Arial"/>
          <w:sz w:val="20"/>
        </w:rPr>
        <w:t xml:space="preserve"> strank</w:t>
      </w:r>
      <w:r w:rsidR="00A659CA" w:rsidRPr="00E24D6D">
        <w:rPr>
          <w:rFonts w:cs="Arial"/>
          <w:sz w:val="20"/>
        </w:rPr>
        <w:t>am</w:t>
      </w:r>
      <w:r w:rsidR="00137C50" w:rsidRPr="00E24D6D">
        <w:rPr>
          <w:rFonts w:cs="Arial"/>
          <w:sz w:val="20"/>
        </w:rPr>
        <w:t xml:space="preserve">. </w:t>
      </w:r>
      <w:r w:rsidR="00FB15E9" w:rsidRPr="00E24D6D">
        <w:rPr>
          <w:rFonts w:cs="Arial"/>
          <w:sz w:val="20"/>
        </w:rPr>
        <w:t>Z odstopom pogodbe katerekoli pogodbene stranke pogodbe preneha</w:t>
      </w:r>
      <w:r w:rsidR="00B578C4" w:rsidRPr="00E24D6D">
        <w:rPr>
          <w:rFonts w:cs="Arial"/>
          <w:sz w:val="20"/>
        </w:rPr>
        <w:t>.</w:t>
      </w:r>
      <w:r w:rsidR="00FB15E9" w:rsidRPr="00E24D6D">
        <w:rPr>
          <w:rFonts w:cs="Arial"/>
          <w:sz w:val="20"/>
        </w:rPr>
        <w:t xml:space="preserve"> </w:t>
      </w:r>
      <w:r w:rsidRPr="00E24D6D">
        <w:rPr>
          <w:rFonts w:cs="Arial"/>
          <w:sz w:val="20"/>
        </w:rPr>
        <w:t>V primeru uveljavljanja skrajšanega odstopnega roka mora stranka predhodno pisno opozoriti na bistvene ali ponavljajoče se kršitve s 15 (petnajst) dnevnim rokom za odpravo pomanjkljivosti.</w:t>
      </w:r>
    </w:p>
    <w:p w14:paraId="06B9ABE7" w14:textId="77777777" w:rsidR="00565177" w:rsidRPr="00E24D6D" w:rsidRDefault="00565177" w:rsidP="00EB108F">
      <w:pPr>
        <w:spacing w:line="260" w:lineRule="atLeast"/>
        <w:jc w:val="both"/>
        <w:rPr>
          <w:rFonts w:cs="Arial"/>
          <w:sz w:val="20"/>
        </w:rPr>
      </w:pPr>
    </w:p>
    <w:p w14:paraId="4474626D" w14:textId="2810317A" w:rsidR="00AE0D28" w:rsidRPr="00E24D6D" w:rsidRDefault="00AC19A9" w:rsidP="00EB108F">
      <w:pPr>
        <w:spacing w:line="260" w:lineRule="atLeast"/>
        <w:jc w:val="both"/>
        <w:rPr>
          <w:rFonts w:cs="Arial"/>
          <w:sz w:val="20"/>
        </w:rPr>
      </w:pPr>
      <w:r w:rsidRPr="00E24D6D">
        <w:rPr>
          <w:rFonts w:cs="Arial"/>
          <w:sz w:val="20"/>
        </w:rPr>
        <w:lastRenderedPageBreak/>
        <w:t>Naročnik ima pravico od</w:t>
      </w:r>
      <w:r w:rsidR="006565C4" w:rsidRPr="00E24D6D">
        <w:rPr>
          <w:rFonts w:cs="Arial"/>
          <w:sz w:val="20"/>
        </w:rPr>
        <w:t>stopiti od te</w:t>
      </w:r>
      <w:r w:rsidR="00AC0EA8" w:rsidRPr="00E24D6D">
        <w:rPr>
          <w:rFonts w:cs="Arial"/>
          <w:sz w:val="20"/>
        </w:rPr>
        <w:t xml:space="preserve"> </w:t>
      </w:r>
      <w:r w:rsidRPr="00E24D6D">
        <w:rPr>
          <w:rFonts w:cs="Arial"/>
          <w:sz w:val="20"/>
        </w:rPr>
        <w:t>pogodbe</w:t>
      </w:r>
      <w:r w:rsidR="00AE0D28" w:rsidRPr="00E24D6D">
        <w:rPr>
          <w:rFonts w:cs="Arial"/>
          <w:sz w:val="20"/>
        </w:rPr>
        <w:t xml:space="preserve"> s takojšnjim učink</w:t>
      </w:r>
      <w:r w:rsidR="00B06CBF" w:rsidRPr="00E24D6D">
        <w:rPr>
          <w:rFonts w:cs="Arial"/>
          <w:sz w:val="20"/>
        </w:rPr>
        <w:t>om in brez od</w:t>
      </w:r>
      <w:r w:rsidR="006565C4" w:rsidRPr="00E24D6D">
        <w:rPr>
          <w:rFonts w:cs="Arial"/>
          <w:sz w:val="20"/>
        </w:rPr>
        <w:t>stopnega</w:t>
      </w:r>
      <w:r w:rsidR="00AE0D28" w:rsidRPr="00E24D6D">
        <w:rPr>
          <w:rFonts w:cs="Arial"/>
          <w:sz w:val="20"/>
        </w:rPr>
        <w:t xml:space="preserve"> roka, če:</w:t>
      </w:r>
    </w:p>
    <w:p w14:paraId="1046E75F" w14:textId="77777777" w:rsidR="008004C4" w:rsidRPr="00E24D6D" w:rsidRDefault="008004C4" w:rsidP="00EB108F">
      <w:pPr>
        <w:spacing w:line="260" w:lineRule="atLeast"/>
        <w:jc w:val="both"/>
        <w:rPr>
          <w:rFonts w:cs="Arial"/>
          <w:sz w:val="20"/>
        </w:rPr>
      </w:pPr>
    </w:p>
    <w:p w14:paraId="38FA5C72" w14:textId="722C7C6A" w:rsidR="00AE0D28" w:rsidRPr="00E24D6D" w:rsidRDefault="00AE0D28" w:rsidP="003D0E62">
      <w:pPr>
        <w:widowControl/>
        <w:numPr>
          <w:ilvl w:val="0"/>
          <w:numId w:val="21"/>
        </w:numPr>
        <w:autoSpaceDE/>
        <w:autoSpaceDN/>
        <w:adjustRightInd/>
        <w:spacing w:line="260" w:lineRule="atLeast"/>
        <w:jc w:val="both"/>
        <w:rPr>
          <w:rFonts w:cs="Arial"/>
          <w:sz w:val="20"/>
        </w:rPr>
      </w:pPr>
      <w:r w:rsidRPr="00E24D6D">
        <w:rPr>
          <w:rFonts w:cs="Arial"/>
          <w:sz w:val="20"/>
        </w:rPr>
        <w:t>v času njene veljavnosti sodišče izda izvajalcu sklep o začetku insolventnega postopka po določbah Zakona o finančnem poslovanju, postopkih zaradi insolventnosti in prisilnem prenehanju</w:t>
      </w:r>
      <w:r w:rsidR="00CD3E07" w:rsidRPr="00E24D6D">
        <w:rPr>
          <w:rFonts w:cs="Arial"/>
          <w:sz w:val="20"/>
        </w:rPr>
        <w:t xml:space="preserve"> </w:t>
      </w:r>
      <w:r w:rsidR="00BC0200" w:rsidRPr="00E24D6D">
        <w:rPr>
          <w:rFonts w:cs="Arial"/>
          <w:sz w:val="20"/>
        </w:rPr>
        <w:t xml:space="preserve">(Uradni list RS, št. 13/14 – uradno prečiščeno besedilo, 10/15 – </w:t>
      </w:r>
      <w:proofErr w:type="spellStart"/>
      <w:r w:rsidR="00BC0200" w:rsidRPr="00E24D6D">
        <w:rPr>
          <w:rFonts w:cs="Arial"/>
          <w:sz w:val="20"/>
        </w:rPr>
        <w:t>popr</w:t>
      </w:r>
      <w:proofErr w:type="spellEnd"/>
      <w:r w:rsidR="00BC0200" w:rsidRPr="00E24D6D">
        <w:rPr>
          <w:rFonts w:cs="Arial"/>
          <w:sz w:val="20"/>
        </w:rPr>
        <w:t xml:space="preserve">., 27/16, 31/16 – </w:t>
      </w:r>
      <w:proofErr w:type="spellStart"/>
      <w:r w:rsidR="00BC0200" w:rsidRPr="00E24D6D">
        <w:rPr>
          <w:rFonts w:cs="Arial"/>
          <w:sz w:val="20"/>
        </w:rPr>
        <w:t>odl</w:t>
      </w:r>
      <w:proofErr w:type="spellEnd"/>
      <w:r w:rsidR="00BC0200" w:rsidRPr="00E24D6D">
        <w:rPr>
          <w:rFonts w:cs="Arial"/>
          <w:sz w:val="20"/>
        </w:rPr>
        <w:t xml:space="preserve">. US, 38/16 – </w:t>
      </w:r>
      <w:proofErr w:type="spellStart"/>
      <w:r w:rsidR="00BC0200" w:rsidRPr="00E24D6D">
        <w:rPr>
          <w:rFonts w:cs="Arial"/>
          <w:sz w:val="20"/>
        </w:rPr>
        <w:t>odl</w:t>
      </w:r>
      <w:proofErr w:type="spellEnd"/>
      <w:r w:rsidR="00BC0200" w:rsidRPr="00E24D6D">
        <w:rPr>
          <w:rFonts w:cs="Arial"/>
          <w:sz w:val="20"/>
        </w:rPr>
        <w:t xml:space="preserve">. US, 63/16 – ZD-C, 54/18 – </w:t>
      </w:r>
      <w:proofErr w:type="spellStart"/>
      <w:r w:rsidR="00BC0200" w:rsidRPr="00E24D6D">
        <w:rPr>
          <w:rFonts w:cs="Arial"/>
          <w:sz w:val="20"/>
        </w:rPr>
        <w:t>odl</w:t>
      </w:r>
      <w:proofErr w:type="spellEnd"/>
      <w:r w:rsidR="00BC0200" w:rsidRPr="00E24D6D">
        <w:rPr>
          <w:rFonts w:cs="Arial"/>
          <w:sz w:val="20"/>
        </w:rPr>
        <w:t xml:space="preserve">. US, 69/19 – </w:t>
      </w:r>
      <w:proofErr w:type="spellStart"/>
      <w:r w:rsidR="00BC0200" w:rsidRPr="00E24D6D">
        <w:rPr>
          <w:rFonts w:cs="Arial"/>
          <w:sz w:val="20"/>
        </w:rPr>
        <w:t>odl</w:t>
      </w:r>
      <w:proofErr w:type="spellEnd"/>
      <w:r w:rsidR="00BC0200" w:rsidRPr="00E24D6D">
        <w:rPr>
          <w:rFonts w:cs="Arial"/>
          <w:sz w:val="20"/>
        </w:rPr>
        <w:t xml:space="preserve">. US, 74/20 – </w:t>
      </w:r>
      <w:proofErr w:type="spellStart"/>
      <w:r w:rsidR="00BC0200" w:rsidRPr="00E24D6D">
        <w:rPr>
          <w:rFonts w:cs="Arial"/>
          <w:sz w:val="20"/>
        </w:rPr>
        <w:t>odl</w:t>
      </w:r>
      <w:proofErr w:type="spellEnd"/>
      <w:r w:rsidR="00BC0200" w:rsidRPr="00E24D6D">
        <w:rPr>
          <w:rFonts w:cs="Arial"/>
          <w:sz w:val="20"/>
        </w:rPr>
        <w:t xml:space="preserve">. US in 85/20 – </w:t>
      </w:r>
      <w:proofErr w:type="spellStart"/>
      <w:r w:rsidR="00BC0200" w:rsidRPr="00E24D6D">
        <w:rPr>
          <w:rFonts w:cs="Arial"/>
          <w:sz w:val="20"/>
        </w:rPr>
        <w:t>odl</w:t>
      </w:r>
      <w:proofErr w:type="spellEnd"/>
      <w:r w:rsidR="00BC0200" w:rsidRPr="00E24D6D">
        <w:rPr>
          <w:rFonts w:cs="Arial"/>
          <w:sz w:val="20"/>
        </w:rPr>
        <w:t>. US);</w:t>
      </w:r>
    </w:p>
    <w:p w14:paraId="77B959D4" w14:textId="77757F22" w:rsidR="00AE0D28" w:rsidRPr="00E24D6D" w:rsidRDefault="00AE0D28" w:rsidP="00F2317C">
      <w:pPr>
        <w:widowControl/>
        <w:numPr>
          <w:ilvl w:val="0"/>
          <w:numId w:val="21"/>
        </w:numPr>
        <w:autoSpaceDE/>
        <w:autoSpaceDN/>
        <w:adjustRightInd/>
        <w:spacing w:line="260" w:lineRule="atLeast"/>
        <w:jc w:val="both"/>
        <w:rPr>
          <w:rFonts w:cs="Arial"/>
          <w:sz w:val="20"/>
        </w:rPr>
      </w:pPr>
      <w:r w:rsidRPr="00E24D6D">
        <w:rPr>
          <w:rFonts w:cs="Arial"/>
          <w:sz w:val="20"/>
        </w:rPr>
        <w:t>izvajalec prekine z deli brez pisnega soglasja naročnika.</w:t>
      </w:r>
    </w:p>
    <w:p w14:paraId="719B2D04" w14:textId="691AE16B" w:rsidR="00FC131D" w:rsidRPr="00E24D6D" w:rsidRDefault="00FC131D" w:rsidP="00FC131D">
      <w:pPr>
        <w:widowControl/>
        <w:autoSpaceDE/>
        <w:autoSpaceDN/>
        <w:adjustRightInd/>
        <w:spacing w:line="260" w:lineRule="atLeast"/>
        <w:jc w:val="both"/>
        <w:rPr>
          <w:rFonts w:cs="Arial"/>
          <w:sz w:val="20"/>
        </w:rPr>
      </w:pPr>
    </w:p>
    <w:p w14:paraId="4746C686" w14:textId="6BABAD05" w:rsidR="00FC131D" w:rsidRPr="00E24D6D" w:rsidRDefault="00FC131D" w:rsidP="00FC131D">
      <w:pPr>
        <w:spacing w:line="260" w:lineRule="atLeast"/>
        <w:jc w:val="both"/>
        <w:rPr>
          <w:rFonts w:cs="Arial"/>
          <w:sz w:val="20"/>
        </w:rPr>
      </w:pPr>
      <w:r w:rsidRPr="00E24D6D">
        <w:rPr>
          <w:rFonts w:cs="Arial"/>
          <w:sz w:val="20"/>
        </w:rPr>
        <w:t>Izvajalec ima pravico do plačila za dotlej strokovno in kvalitetno opravljene storitve in dela, naročniku pa je dolžan povrniti vso nastalo škodo, ki bi jo zaradi tega utrpel, vključno z razliko do morebitne višje cene za dokončanje del s strani drugega izvajalca.</w:t>
      </w:r>
    </w:p>
    <w:p w14:paraId="085F8A06" w14:textId="3E592CAB" w:rsidR="00AE0D28" w:rsidRPr="00E24D6D" w:rsidRDefault="00AE0D28" w:rsidP="00EB108F">
      <w:pPr>
        <w:spacing w:line="260" w:lineRule="atLeast"/>
        <w:jc w:val="both"/>
        <w:rPr>
          <w:rFonts w:cs="Arial"/>
          <w:sz w:val="20"/>
        </w:rPr>
      </w:pPr>
    </w:p>
    <w:p w14:paraId="35C8ABDE" w14:textId="77777777" w:rsidR="00AE0D28" w:rsidRPr="00E24D6D" w:rsidRDefault="00AE0D28"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7C9E12CA" w14:textId="77777777" w:rsidR="00EB108F" w:rsidRPr="00E24D6D" w:rsidRDefault="00EB108F" w:rsidP="00EB108F">
      <w:pPr>
        <w:spacing w:line="260" w:lineRule="atLeast"/>
        <w:jc w:val="both"/>
        <w:rPr>
          <w:rFonts w:cs="Arial"/>
          <w:sz w:val="20"/>
        </w:rPr>
      </w:pPr>
    </w:p>
    <w:p w14:paraId="3198448F" w14:textId="24EF6D11" w:rsidR="00AE0D28" w:rsidRPr="00E24D6D" w:rsidRDefault="00AE0D28" w:rsidP="00EB108F">
      <w:pPr>
        <w:spacing w:line="260" w:lineRule="atLeast"/>
        <w:jc w:val="both"/>
        <w:rPr>
          <w:rFonts w:cs="Arial"/>
          <w:sz w:val="20"/>
        </w:rPr>
      </w:pPr>
      <w:r w:rsidRPr="00E24D6D">
        <w:rPr>
          <w:rFonts w:cs="Arial"/>
          <w:sz w:val="20"/>
        </w:rPr>
        <w:t>Izvajalec je dolžan v roku 24 ur obvestiti naročnika, če je zoper njega začet postopek začasnega ali stalnega odvzema licence, v primeru</w:t>
      </w:r>
      <w:r w:rsidR="00424760" w:rsidRPr="00E24D6D">
        <w:rPr>
          <w:rFonts w:cs="Arial"/>
          <w:sz w:val="20"/>
        </w:rPr>
        <w:t>, če bo</w:t>
      </w:r>
      <w:r w:rsidRPr="00E24D6D">
        <w:rPr>
          <w:rFonts w:cs="Arial"/>
          <w:sz w:val="20"/>
        </w:rPr>
        <w:t xml:space="preserve"> izvajalec kršil to zavezo, sme naročnik odsto</w:t>
      </w:r>
      <w:r w:rsidR="00AC19A9" w:rsidRPr="00E24D6D">
        <w:rPr>
          <w:rFonts w:cs="Arial"/>
          <w:sz w:val="20"/>
        </w:rPr>
        <w:t xml:space="preserve">piti od </w:t>
      </w:r>
      <w:r w:rsidR="00917539" w:rsidRPr="00E24D6D">
        <w:rPr>
          <w:rFonts w:cs="Arial"/>
          <w:sz w:val="20"/>
        </w:rPr>
        <w:t xml:space="preserve">te </w:t>
      </w:r>
      <w:r w:rsidR="00AC19A9" w:rsidRPr="00E24D6D">
        <w:rPr>
          <w:rFonts w:cs="Arial"/>
          <w:sz w:val="20"/>
        </w:rPr>
        <w:t xml:space="preserve">pogodbe </w:t>
      </w:r>
      <w:r w:rsidR="00BB6AA3" w:rsidRPr="00E24D6D">
        <w:rPr>
          <w:rFonts w:cs="Arial"/>
          <w:sz w:val="20"/>
        </w:rPr>
        <w:t xml:space="preserve">s takojšnjim učinkom in </w:t>
      </w:r>
      <w:r w:rsidR="00AC19A9" w:rsidRPr="00E24D6D">
        <w:rPr>
          <w:rFonts w:cs="Arial"/>
          <w:sz w:val="20"/>
        </w:rPr>
        <w:t>brez od</w:t>
      </w:r>
      <w:r w:rsidR="002304B6" w:rsidRPr="00E24D6D">
        <w:rPr>
          <w:rFonts w:cs="Arial"/>
          <w:sz w:val="20"/>
        </w:rPr>
        <w:t>stopnega</w:t>
      </w:r>
      <w:r w:rsidRPr="00E24D6D">
        <w:rPr>
          <w:rFonts w:cs="Arial"/>
          <w:sz w:val="20"/>
        </w:rPr>
        <w:t xml:space="preserve"> roka.</w:t>
      </w:r>
    </w:p>
    <w:p w14:paraId="76343955" w14:textId="77777777" w:rsidR="00AE0D28" w:rsidRPr="00E24D6D" w:rsidRDefault="00AE0D28" w:rsidP="00EB108F">
      <w:pPr>
        <w:spacing w:line="260" w:lineRule="atLeast"/>
        <w:jc w:val="both"/>
        <w:rPr>
          <w:rFonts w:cs="Arial"/>
          <w:sz w:val="20"/>
        </w:rPr>
      </w:pPr>
    </w:p>
    <w:p w14:paraId="33FD27B3"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421E8EF6" w14:textId="77777777" w:rsidR="00EB108F" w:rsidRPr="00E24D6D" w:rsidRDefault="00EB108F" w:rsidP="00EB108F">
      <w:pPr>
        <w:spacing w:line="260" w:lineRule="atLeast"/>
        <w:jc w:val="both"/>
        <w:rPr>
          <w:rFonts w:cs="Arial"/>
          <w:sz w:val="20"/>
        </w:rPr>
      </w:pPr>
    </w:p>
    <w:p w14:paraId="11E8CBE2" w14:textId="42C6913A" w:rsidR="00565177" w:rsidRPr="00E24D6D" w:rsidRDefault="00565177" w:rsidP="00EB108F">
      <w:pPr>
        <w:spacing w:line="260" w:lineRule="atLeast"/>
        <w:jc w:val="both"/>
        <w:rPr>
          <w:rFonts w:cs="Arial"/>
          <w:sz w:val="20"/>
          <w:lang w:val="pl-PL"/>
        </w:rPr>
      </w:pPr>
      <w:r w:rsidRPr="00E24D6D">
        <w:rPr>
          <w:rFonts w:cs="Arial"/>
          <w:sz w:val="20"/>
        </w:rPr>
        <w:t>Izvajalec</w:t>
      </w:r>
      <w:r w:rsidRPr="00E24D6D">
        <w:rPr>
          <w:rFonts w:cs="Arial"/>
          <w:sz w:val="20"/>
          <w:lang w:val="pl-PL"/>
        </w:rPr>
        <w:t xml:space="preserve"> se zavezuje, da bo naročniku na njegov poziv v roku osmih</w:t>
      </w:r>
      <w:r w:rsidR="00012F87" w:rsidRPr="00E24D6D">
        <w:rPr>
          <w:rFonts w:cs="Arial"/>
          <w:sz w:val="20"/>
          <w:lang w:val="pl-PL"/>
        </w:rPr>
        <w:t xml:space="preserve"> 8</w:t>
      </w:r>
      <w:r w:rsidRPr="00E24D6D">
        <w:rPr>
          <w:rFonts w:cs="Arial"/>
          <w:sz w:val="20"/>
          <w:lang w:val="pl-PL"/>
        </w:rPr>
        <w:t xml:space="preserve"> dni od poziva posredoval podatke o:</w:t>
      </w:r>
    </w:p>
    <w:p w14:paraId="2B257A75" w14:textId="77777777" w:rsidR="00974163" w:rsidRPr="00E24D6D" w:rsidRDefault="00974163" w:rsidP="00EB108F">
      <w:pPr>
        <w:spacing w:line="260" w:lineRule="atLeast"/>
        <w:jc w:val="both"/>
        <w:rPr>
          <w:rFonts w:cs="Arial"/>
          <w:sz w:val="20"/>
          <w:lang w:val="pl-PL"/>
        </w:rPr>
      </w:pPr>
    </w:p>
    <w:p w14:paraId="2AE24604" w14:textId="77777777"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 xml:space="preserve">svojih ustanoviteljih, družbenikih, delničarjih, </w:t>
      </w:r>
      <w:proofErr w:type="spellStart"/>
      <w:r w:rsidRPr="00E24D6D">
        <w:rPr>
          <w:rFonts w:cs="Arial"/>
          <w:sz w:val="20"/>
        </w:rPr>
        <w:t>komandistih</w:t>
      </w:r>
      <w:proofErr w:type="spellEnd"/>
      <w:r w:rsidRPr="00E24D6D">
        <w:rPr>
          <w:rFonts w:cs="Arial"/>
          <w:sz w:val="20"/>
        </w:rPr>
        <w:t xml:space="preserve"> ali drugih lastnikih in podatke o lastniških deležih navedenih oseb,</w:t>
      </w:r>
    </w:p>
    <w:p w14:paraId="45A4C1AC" w14:textId="77777777"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gospodarskih subjektih, za katere se glede na določbe zakona, ki ureja gospodarske družbe, šteje, da so z njim povezane družbe.</w:t>
      </w:r>
    </w:p>
    <w:p w14:paraId="5CA6C27E" w14:textId="6C4A380C" w:rsidR="00565177" w:rsidRPr="00E24D6D" w:rsidRDefault="00565177" w:rsidP="00EB108F">
      <w:pPr>
        <w:spacing w:line="260" w:lineRule="atLeast"/>
        <w:jc w:val="both"/>
        <w:rPr>
          <w:rFonts w:cs="Arial"/>
          <w:sz w:val="20"/>
        </w:rPr>
      </w:pPr>
    </w:p>
    <w:p w14:paraId="048041E8"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220E4225" w14:textId="77777777" w:rsidR="00EB108F" w:rsidRPr="00E24D6D" w:rsidRDefault="00EB108F" w:rsidP="00EB108F">
      <w:pPr>
        <w:spacing w:line="260" w:lineRule="atLeast"/>
        <w:jc w:val="both"/>
        <w:rPr>
          <w:rFonts w:cs="Arial"/>
          <w:sz w:val="20"/>
        </w:rPr>
      </w:pPr>
    </w:p>
    <w:p w14:paraId="476D047F" w14:textId="551CF4E3" w:rsidR="00565177" w:rsidRPr="00E24D6D" w:rsidRDefault="00917539" w:rsidP="00EB108F">
      <w:pPr>
        <w:spacing w:line="260" w:lineRule="atLeast"/>
        <w:jc w:val="both"/>
        <w:rPr>
          <w:rFonts w:cs="Arial"/>
          <w:sz w:val="20"/>
        </w:rPr>
      </w:pPr>
      <w:r w:rsidRPr="00E24D6D">
        <w:rPr>
          <w:rFonts w:cs="Arial"/>
          <w:sz w:val="20"/>
        </w:rPr>
        <w:t>Ta p</w:t>
      </w:r>
      <w:r w:rsidR="00565177" w:rsidRPr="00E24D6D">
        <w:rPr>
          <w:rFonts w:cs="Arial"/>
          <w:sz w:val="20"/>
        </w:rPr>
        <w:t>ogodba se lahko spremeni ali dopolni s pisnim aneksom, ki ga sporazumno sprejme</w:t>
      </w:r>
      <w:r w:rsidR="001C3499" w:rsidRPr="00E24D6D">
        <w:rPr>
          <w:rFonts w:cs="Arial"/>
          <w:sz w:val="20"/>
        </w:rPr>
        <w:t>jo</w:t>
      </w:r>
      <w:r w:rsidR="00565177" w:rsidRPr="00E24D6D">
        <w:rPr>
          <w:rFonts w:cs="Arial"/>
          <w:sz w:val="20"/>
        </w:rPr>
        <w:t xml:space="preserve"> in podpiše</w:t>
      </w:r>
      <w:r w:rsidR="001C3499" w:rsidRPr="00E24D6D">
        <w:rPr>
          <w:rFonts w:cs="Arial"/>
          <w:sz w:val="20"/>
        </w:rPr>
        <w:t>jo</w:t>
      </w:r>
      <w:r w:rsidR="00565177" w:rsidRPr="00E24D6D">
        <w:rPr>
          <w:rFonts w:cs="Arial"/>
          <w:sz w:val="20"/>
        </w:rPr>
        <w:t xml:space="preserve"> </w:t>
      </w:r>
      <w:r w:rsidR="001C3499" w:rsidRPr="00E24D6D">
        <w:rPr>
          <w:rFonts w:cs="Arial"/>
          <w:sz w:val="20"/>
        </w:rPr>
        <w:t>vse</w:t>
      </w:r>
      <w:r w:rsidR="00565177" w:rsidRPr="00E24D6D">
        <w:rPr>
          <w:rFonts w:cs="Arial"/>
          <w:sz w:val="20"/>
        </w:rPr>
        <w:t xml:space="preserve"> pogodben</w:t>
      </w:r>
      <w:r w:rsidR="001C3499" w:rsidRPr="00E24D6D">
        <w:rPr>
          <w:rFonts w:cs="Arial"/>
          <w:sz w:val="20"/>
        </w:rPr>
        <w:t>e</w:t>
      </w:r>
      <w:r w:rsidR="00565177" w:rsidRPr="00E24D6D">
        <w:rPr>
          <w:rFonts w:cs="Arial"/>
          <w:sz w:val="20"/>
        </w:rPr>
        <w:t xml:space="preserve"> strank</w:t>
      </w:r>
      <w:r w:rsidR="001C3499" w:rsidRPr="00E24D6D">
        <w:rPr>
          <w:rFonts w:cs="Arial"/>
          <w:sz w:val="20"/>
        </w:rPr>
        <w:t>e</w:t>
      </w:r>
      <w:r w:rsidR="00565177" w:rsidRPr="00E24D6D">
        <w:rPr>
          <w:rFonts w:cs="Arial"/>
          <w:sz w:val="20"/>
        </w:rPr>
        <w:t>.</w:t>
      </w:r>
      <w:r w:rsidR="000B08F1" w:rsidRPr="00E24D6D">
        <w:rPr>
          <w:rFonts w:cs="Arial"/>
          <w:sz w:val="20"/>
        </w:rPr>
        <w:t xml:space="preserve"> Za spremembo skrbnikov </w:t>
      </w:r>
      <w:r w:rsidR="00565177" w:rsidRPr="00E24D6D">
        <w:rPr>
          <w:rFonts w:cs="Arial"/>
          <w:sz w:val="20"/>
        </w:rPr>
        <w:t>te pogodbe je dovolj pisno obvestilo ene stranke drugi</w:t>
      </w:r>
      <w:r w:rsidR="001C3499" w:rsidRPr="00E24D6D">
        <w:rPr>
          <w:rFonts w:cs="Arial"/>
          <w:sz w:val="20"/>
        </w:rPr>
        <w:t>m</w:t>
      </w:r>
      <w:r w:rsidR="00565177" w:rsidRPr="00E24D6D">
        <w:rPr>
          <w:rFonts w:cs="Arial"/>
          <w:sz w:val="20"/>
        </w:rPr>
        <w:t xml:space="preserve"> strank</w:t>
      </w:r>
      <w:r w:rsidR="001C3499" w:rsidRPr="00E24D6D">
        <w:rPr>
          <w:rFonts w:cs="Arial"/>
          <w:sz w:val="20"/>
        </w:rPr>
        <w:t>am</w:t>
      </w:r>
      <w:r w:rsidR="00565177" w:rsidRPr="00E24D6D">
        <w:rPr>
          <w:rFonts w:cs="Arial"/>
          <w:sz w:val="20"/>
        </w:rPr>
        <w:t>.</w:t>
      </w:r>
    </w:p>
    <w:p w14:paraId="3C526436" w14:textId="77777777" w:rsidR="00565177" w:rsidRPr="00E24D6D" w:rsidRDefault="00565177" w:rsidP="00EB108F">
      <w:pPr>
        <w:spacing w:line="260" w:lineRule="atLeast"/>
        <w:jc w:val="both"/>
        <w:rPr>
          <w:rFonts w:cs="Arial"/>
          <w:sz w:val="20"/>
        </w:rPr>
      </w:pPr>
    </w:p>
    <w:p w14:paraId="3FDB50EC" w14:textId="00BB47C3" w:rsidR="00565177" w:rsidRPr="00E24D6D" w:rsidRDefault="00565177" w:rsidP="00EB108F">
      <w:pPr>
        <w:spacing w:line="260" w:lineRule="atLeast"/>
        <w:jc w:val="both"/>
        <w:rPr>
          <w:rFonts w:cs="Arial"/>
          <w:sz w:val="20"/>
        </w:rPr>
      </w:pPr>
      <w:r w:rsidRPr="00E24D6D">
        <w:rPr>
          <w:rFonts w:cs="Arial"/>
          <w:sz w:val="20"/>
        </w:rPr>
        <w:t xml:space="preserve">Če katerokoli od določil </w:t>
      </w:r>
      <w:r w:rsidR="00917539" w:rsidRPr="00E24D6D">
        <w:rPr>
          <w:rFonts w:cs="Arial"/>
          <w:sz w:val="20"/>
        </w:rPr>
        <w:t xml:space="preserve">te </w:t>
      </w:r>
      <w:r w:rsidRPr="00E24D6D">
        <w:rPr>
          <w:rFonts w:cs="Arial"/>
          <w:sz w:val="20"/>
        </w:rPr>
        <w:t>pogodbe je ali postane neveljavno</w:t>
      </w:r>
      <w:r w:rsidR="00B95508" w:rsidRPr="00E24D6D">
        <w:rPr>
          <w:rFonts w:cs="Arial"/>
          <w:sz w:val="20"/>
        </w:rPr>
        <w:t xml:space="preserve"> ali nično</w:t>
      </w:r>
      <w:r w:rsidRPr="00E24D6D">
        <w:rPr>
          <w:rFonts w:cs="Arial"/>
          <w:sz w:val="20"/>
        </w:rPr>
        <w:t>, to ne vpliva na ostala določila pogodbe. Neveljavno</w:t>
      </w:r>
      <w:r w:rsidR="00B95508" w:rsidRPr="00E24D6D">
        <w:rPr>
          <w:rFonts w:cs="Arial"/>
          <w:sz w:val="20"/>
        </w:rPr>
        <w:t xml:space="preserve"> ali nično </w:t>
      </w:r>
      <w:r w:rsidRPr="00E24D6D">
        <w:rPr>
          <w:rFonts w:cs="Arial"/>
          <w:sz w:val="20"/>
        </w:rPr>
        <w:t>določilo se nadomesti z veljavnim, ki mora čimbolj ustrezati namenu, ki ga je želelo doseči neveljavno</w:t>
      </w:r>
      <w:r w:rsidR="00B95508" w:rsidRPr="00E24D6D">
        <w:rPr>
          <w:rFonts w:cs="Arial"/>
          <w:sz w:val="20"/>
        </w:rPr>
        <w:t xml:space="preserve"> ali nično določilo</w:t>
      </w:r>
      <w:r w:rsidRPr="00E24D6D">
        <w:rPr>
          <w:rFonts w:cs="Arial"/>
          <w:sz w:val="20"/>
        </w:rPr>
        <w:t>.</w:t>
      </w:r>
    </w:p>
    <w:p w14:paraId="5BBC3763" w14:textId="77777777" w:rsidR="00444020" w:rsidRPr="00E24D6D" w:rsidRDefault="00444020" w:rsidP="00EB108F">
      <w:pPr>
        <w:spacing w:line="260" w:lineRule="atLeast"/>
        <w:jc w:val="both"/>
        <w:rPr>
          <w:rFonts w:cs="Arial"/>
          <w:sz w:val="20"/>
        </w:rPr>
      </w:pPr>
    </w:p>
    <w:p w14:paraId="5EA5C002"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4DCC6D13" w14:textId="38763CD0" w:rsidR="00AF5283" w:rsidRPr="00E24D6D" w:rsidRDefault="00AF5283" w:rsidP="00EB108F">
      <w:pPr>
        <w:spacing w:line="260" w:lineRule="atLeast"/>
        <w:jc w:val="both"/>
        <w:rPr>
          <w:rFonts w:cs="Arial"/>
          <w:sz w:val="20"/>
        </w:rPr>
      </w:pPr>
    </w:p>
    <w:p w14:paraId="30CC534A" w14:textId="3737283B" w:rsidR="00AF5283" w:rsidRPr="00E24D6D" w:rsidRDefault="00AF5283" w:rsidP="001F00F7">
      <w:pPr>
        <w:spacing w:line="260" w:lineRule="atLeast"/>
        <w:jc w:val="both"/>
        <w:rPr>
          <w:rFonts w:cs="Arial"/>
          <w:sz w:val="20"/>
        </w:rPr>
      </w:pPr>
      <w:r w:rsidRPr="00E24D6D">
        <w:rPr>
          <w:rFonts w:cs="Arial"/>
          <w:sz w:val="20"/>
        </w:rPr>
        <w:t>Pogodben</w:t>
      </w:r>
      <w:r w:rsidR="001C3499" w:rsidRPr="00E24D6D">
        <w:rPr>
          <w:rFonts w:cs="Arial"/>
          <w:sz w:val="20"/>
        </w:rPr>
        <w:t>e</w:t>
      </w:r>
      <w:r w:rsidRPr="00E24D6D">
        <w:rPr>
          <w:rFonts w:cs="Arial"/>
          <w:sz w:val="20"/>
        </w:rPr>
        <w:t xml:space="preserve"> strank</w:t>
      </w:r>
      <w:r w:rsidR="001C3499" w:rsidRPr="00E24D6D">
        <w:rPr>
          <w:rFonts w:cs="Arial"/>
          <w:sz w:val="20"/>
        </w:rPr>
        <w:t>e</w:t>
      </w:r>
      <w:r w:rsidRPr="00E24D6D">
        <w:rPr>
          <w:rFonts w:cs="Arial"/>
          <w:sz w:val="20"/>
        </w:rPr>
        <w:t xml:space="preserve"> bo</w:t>
      </w:r>
      <w:r w:rsidR="001C3499" w:rsidRPr="00E24D6D">
        <w:rPr>
          <w:rFonts w:cs="Arial"/>
          <w:sz w:val="20"/>
        </w:rPr>
        <w:t>do</w:t>
      </w:r>
      <w:r w:rsidRPr="00E24D6D">
        <w:rPr>
          <w:rFonts w:cs="Arial"/>
          <w:sz w:val="20"/>
        </w:rPr>
        <w:t xml:space="preserve"> pri tolmačenju posameznih določb </w:t>
      </w:r>
      <w:r w:rsidR="00917539" w:rsidRPr="00E24D6D">
        <w:rPr>
          <w:rFonts w:cs="Arial"/>
          <w:sz w:val="20"/>
        </w:rPr>
        <w:t xml:space="preserve">te </w:t>
      </w:r>
      <w:r w:rsidRPr="00E24D6D">
        <w:rPr>
          <w:rFonts w:cs="Arial"/>
          <w:sz w:val="20"/>
        </w:rPr>
        <w:t>pogodbe ter za ostala razmerja in vprašanja, ki niso urejena med strankama po tej pogodbi, uporabljali Zakon o javnem n</w:t>
      </w:r>
      <w:r w:rsidR="001F00F7" w:rsidRPr="00E24D6D">
        <w:rPr>
          <w:rFonts w:cs="Arial"/>
          <w:sz w:val="20"/>
        </w:rPr>
        <w:t>aročanju (Uradni list RS, št. 91/15 in 14/18</w:t>
      </w:r>
      <w:r w:rsidRPr="00E24D6D">
        <w:rPr>
          <w:rFonts w:cs="Arial"/>
          <w:sz w:val="20"/>
        </w:rPr>
        <w:t>;</w:t>
      </w:r>
      <w:r w:rsidR="001F00F7" w:rsidRPr="00E24D6D">
        <w:rPr>
          <w:rFonts w:cs="Arial"/>
          <w:sz w:val="20"/>
        </w:rPr>
        <w:t xml:space="preserve"> v nadaljnjem besedilu:</w:t>
      </w:r>
      <w:r w:rsidRPr="00E24D6D">
        <w:rPr>
          <w:rFonts w:cs="Arial"/>
          <w:sz w:val="20"/>
        </w:rPr>
        <w:t xml:space="preserve"> ZJN-3), v delu, ki ga ta zakon ne ureja pa se dogovorita, da bosta uporabljali Obligacijski za</w:t>
      </w:r>
      <w:r w:rsidR="001F00F7" w:rsidRPr="00E24D6D">
        <w:rPr>
          <w:rFonts w:cs="Arial"/>
          <w:sz w:val="20"/>
        </w:rPr>
        <w:t xml:space="preserve">konik (Uradni list RS, št. 97/07 – uradno prečiščeno besedilo, 64/16 – </w:t>
      </w:r>
      <w:proofErr w:type="spellStart"/>
      <w:r w:rsidR="001F00F7" w:rsidRPr="00E24D6D">
        <w:rPr>
          <w:rFonts w:cs="Arial"/>
          <w:sz w:val="20"/>
        </w:rPr>
        <w:t>odl</w:t>
      </w:r>
      <w:proofErr w:type="spellEnd"/>
      <w:r w:rsidR="001F00F7" w:rsidRPr="00E24D6D">
        <w:rPr>
          <w:rFonts w:cs="Arial"/>
          <w:sz w:val="20"/>
        </w:rPr>
        <w:t>. US in 20/18 – OROZ631</w:t>
      </w:r>
      <w:r w:rsidRPr="00E24D6D">
        <w:rPr>
          <w:rFonts w:cs="Arial"/>
          <w:sz w:val="20"/>
        </w:rPr>
        <w:t>).</w:t>
      </w:r>
    </w:p>
    <w:p w14:paraId="528ACDAC" w14:textId="2D5E94E7" w:rsidR="00565177" w:rsidRPr="00E24D6D" w:rsidRDefault="00565177" w:rsidP="00EB108F">
      <w:pPr>
        <w:spacing w:line="260" w:lineRule="atLeast"/>
        <w:jc w:val="both"/>
        <w:rPr>
          <w:rFonts w:cs="Arial"/>
          <w:sz w:val="20"/>
        </w:rPr>
      </w:pPr>
    </w:p>
    <w:p w14:paraId="32012B02"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153A543E" w14:textId="77777777" w:rsidR="00565177" w:rsidRPr="00E24D6D" w:rsidRDefault="00565177" w:rsidP="00EB108F">
      <w:pPr>
        <w:numPr>
          <w:ilvl w:val="12"/>
          <w:numId w:val="0"/>
        </w:numPr>
        <w:spacing w:line="260" w:lineRule="atLeast"/>
        <w:jc w:val="both"/>
        <w:rPr>
          <w:rFonts w:cs="Arial"/>
          <w:sz w:val="20"/>
        </w:rPr>
      </w:pPr>
    </w:p>
    <w:p w14:paraId="79BE8225" w14:textId="57C0F7D9" w:rsidR="00565177" w:rsidRPr="00E24D6D" w:rsidRDefault="00565177" w:rsidP="00EB108F">
      <w:pPr>
        <w:numPr>
          <w:ilvl w:val="12"/>
          <w:numId w:val="0"/>
        </w:numPr>
        <w:spacing w:line="260" w:lineRule="atLeast"/>
        <w:jc w:val="both"/>
        <w:rPr>
          <w:rFonts w:cs="Arial"/>
          <w:sz w:val="20"/>
        </w:rPr>
      </w:pPr>
      <w:r w:rsidRPr="00E24D6D">
        <w:rPr>
          <w:rFonts w:cs="Arial"/>
          <w:sz w:val="20"/>
        </w:rPr>
        <w:t xml:space="preserve">Med veljavnostjo te pogodbe lahko naročnik ne glede na določbe zakona, ki ureja obligacijska razmerja, odstopi od </w:t>
      </w:r>
      <w:r w:rsidR="00077818" w:rsidRPr="00E24D6D">
        <w:rPr>
          <w:rFonts w:cs="Arial"/>
          <w:sz w:val="20"/>
        </w:rPr>
        <w:t xml:space="preserve">te </w:t>
      </w:r>
      <w:r w:rsidRPr="00E24D6D">
        <w:rPr>
          <w:rFonts w:cs="Arial"/>
          <w:sz w:val="20"/>
        </w:rPr>
        <w:t>pogodbe v naslednjih okoliščinah:</w:t>
      </w:r>
    </w:p>
    <w:p w14:paraId="20F12C2F" w14:textId="77777777" w:rsidR="00974163" w:rsidRPr="00E24D6D" w:rsidRDefault="00974163" w:rsidP="00EB108F">
      <w:pPr>
        <w:numPr>
          <w:ilvl w:val="12"/>
          <w:numId w:val="0"/>
        </w:numPr>
        <w:spacing w:line="260" w:lineRule="atLeast"/>
        <w:jc w:val="both"/>
        <w:rPr>
          <w:rFonts w:cs="Arial"/>
          <w:sz w:val="20"/>
        </w:rPr>
      </w:pPr>
    </w:p>
    <w:p w14:paraId="1C93CB6A" w14:textId="65FAD29D"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javno naročilo je bilo bistveno spremenjeno, kar terja</w:t>
      </w:r>
      <w:r w:rsidR="00241E66" w:rsidRPr="00E24D6D">
        <w:rPr>
          <w:rFonts w:cs="Arial"/>
          <w:sz w:val="20"/>
        </w:rPr>
        <w:t xml:space="preserve"> nov postopek javnega naročanja;</w:t>
      </w:r>
    </w:p>
    <w:p w14:paraId="6CEF72A7" w14:textId="39F56EB2"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lastRenderedPageBreak/>
        <w:t>v času oddaje javnega naročila je bil izvajalec v enem od položajev, zaradi katerega bi ga naročnik moral izključiti iz postopka javnega naročanja, pa s tem dejstvom naročnik ni bil seznanj</w:t>
      </w:r>
      <w:r w:rsidR="00241E66" w:rsidRPr="00E24D6D">
        <w:rPr>
          <w:rFonts w:cs="Arial"/>
          <w:sz w:val="20"/>
        </w:rPr>
        <w:t>en v postopku javnega naročanja;</w:t>
      </w:r>
    </w:p>
    <w:p w14:paraId="390E6602" w14:textId="4947624C" w:rsidR="00565177" w:rsidRPr="00E24D6D" w:rsidRDefault="00565177" w:rsidP="009238CD">
      <w:pPr>
        <w:widowControl/>
        <w:numPr>
          <w:ilvl w:val="0"/>
          <w:numId w:val="21"/>
        </w:numPr>
        <w:autoSpaceDE/>
        <w:autoSpaceDN/>
        <w:adjustRightInd/>
        <w:spacing w:line="260" w:lineRule="atLeast"/>
        <w:jc w:val="both"/>
        <w:rPr>
          <w:rFonts w:cs="Arial"/>
          <w:sz w:val="20"/>
        </w:rPr>
      </w:pPr>
      <w:r w:rsidRPr="00E24D6D">
        <w:rPr>
          <w:rFonts w:cs="Arial"/>
          <w:sz w:val="20"/>
        </w:rPr>
        <w:t>zaradi h</w:t>
      </w:r>
      <w:r w:rsidR="009238CD" w:rsidRPr="00E24D6D">
        <w:rPr>
          <w:rFonts w:cs="Arial"/>
          <w:sz w:val="20"/>
        </w:rPr>
        <w:t xml:space="preserve">udih kršitev obveznosti iz Pogodbe o Evropski uniji, Pogodbe o delovanju Evropske unije in </w:t>
      </w:r>
      <w:r w:rsidR="001F00F7" w:rsidRPr="00E24D6D">
        <w:rPr>
          <w:rFonts w:cs="Arial"/>
          <w:sz w:val="20"/>
        </w:rPr>
        <w:t>ZJN-3</w:t>
      </w:r>
      <w:r w:rsidRPr="00E24D6D">
        <w:rPr>
          <w:rFonts w:cs="Arial"/>
          <w:sz w:val="20"/>
        </w:rPr>
        <w:t xml:space="preserve"> ki jih je po postopku v skladu z 258. členom PDEU ugotovilo Sodišče Evropske unije, javno naročilo ne bi smelo biti oddano izvajalcu.</w:t>
      </w:r>
    </w:p>
    <w:p w14:paraId="5292DE44" w14:textId="6765BCAE" w:rsidR="001220AD" w:rsidRPr="00E24D6D" w:rsidRDefault="001220AD" w:rsidP="001220AD">
      <w:pPr>
        <w:widowControl/>
        <w:autoSpaceDE/>
        <w:autoSpaceDN/>
        <w:adjustRightInd/>
        <w:spacing w:line="260" w:lineRule="atLeast"/>
        <w:jc w:val="both"/>
        <w:rPr>
          <w:rFonts w:cs="Arial"/>
          <w:sz w:val="20"/>
        </w:rPr>
      </w:pPr>
    </w:p>
    <w:p w14:paraId="091AEDD7" w14:textId="77777777" w:rsidR="001220AD" w:rsidRPr="00E24D6D" w:rsidRDefault="001220AD" w:rsidP="001220AD">
      <w:pPr>
        <w:widowControl/>
        <w:autoSpaceDE/>
        <w:autoSpaceDN/>
        <w:adjustRightInd/>
        <w:spacing w:line="276" w:lineRule="auto"/>
        <w:jc w:val="both"/>
        <w:rPr>
          <w:rFonts w:cs="Arial"/>
          <w:sz w:val="20"/>
          <w:lang w:eastAsia="sl-SI"/>
        </w:rPr>
      </w:pPr>
      <w:r w:rsidRPr="00E24D6D">
        <w:rPr>
          <w:rFonts w:cs="Arial"/>
          <w:sz w:val="20"/>
          <w:lang w:eastAsia="sl-SI"/>
        </w:rPr>
        <w:t>Izvajalec ima v primerih iz prvega odstavka tega člena pravico do plačila za dotlej kvalitetno opravljena storitve, naročniku pa je dolžan povrniti vso škodo, ki jo je zaradi tega utrpel, tudi razliko do morebitne višje cene, ki jo bo za predmetne storitve za preostanek pogodbenega obdobja določil nov izvajalec.</w:t>
      </w:r>
    </w:p>
    <w:p w14:paraId="692318CF" w14:textId="77777777" w:rsidR="001220AD" w:rsidRPr="00E24D6D" w:rsidRDefault="001220AD" w:rsidP="001220AD">
      <w:pPr>
        <w:widowControl/>
        <w:autoSpaceDE/>
        <w:autoSpaceDN/>
        <w:adjustRightInd/>
        <w:spacing w:line="276" w:lineRule="auto"/>
        <w:jc w:val="both"/>
        <w:rPr>
          <w:rFonts w:cs="Arial"/>
          <w:sz w:val="20"/>
          <w:lang w:eastAsia="sl-SI"/>
        </w:rPr>
      </w:pPr>
    </w:p>
    <w:p w14:paraId="027BB6E3" w14:textId="77777777" w:rsidR="001220AD" w:rsidRPr="00E24D6D" w:rsidRDefault="001220AD" w:rsidP="001220AD">
      <w:pPr>
        <w:widowControl/>
        <w:autoSpaceDE/>
        <w:autoSpaceDN/>
        <w:adjustRightInd/>
        <w:spacing w:line="276" w:lineRule="auto"/>
        <w:jc w:val="both"/>
        <w:rPr>
          <w:rFonts w:cs="Arial"/>
          <w:sz w:val="20"/>
          <w:lang w:eastAsia="sl-SI"/>
        </w:rPr>
      </w:pPr>
      <w:r w:rsidRPr="00E24D6D">
        <w:rPr>
          <w:rFonts w:cs="Arial"/>
          <w:sz w:val="20"/>
          <w:lang w:eastAsia="sl-SI"/>
        </w:rPr>
        <w:t>Naročnik ne odgovarja za škodo, ki je ali bi iz gornjih razlogov utegnila nastati izvajalcu.</w:t>
      </w:r>
    </w:p>
    <w:p w14:paraId="786C1F95" w14:textId="588F8A05" w:rsidR="00565177" w:rsidRPr="00E24D6D" w:rsidRDefault="00565177" w:rsidP="00EB108F">
      <w:pPr>
        <w:spacing w:line="260" w:lineRule="atLeast"/>
        <w:jc w:val="both"/>
        <w:rPr>
          <w:rFonts w:cs="Arial"/>
          <w:sz w:val="20"/>
        </w:rPr>
      </w:pPr>
    </w:p>
    <w:p w14:paraId="15AEB870" w14:textId="208D7305" w:rsidR="005D54EE" w:rsidRPr="00E24D6D" w:rsidRDefault="005D54EE" w:rsidP="005D54EE">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02C3765E" w14:textId="77777777" w:rsidR="005D54EE" w:rsidRPr="00E24D6D" w:rsidRDefault="005D54EE" w:rsidP="00EB108F">
      <w:pPr>
        <w:spacing w:line="260" w:lineRule="atLeast"/>
        <w:jc w:val="both"/>
        <w:rPr>
          <w:rFonts w:cs="Arial"/>
          <w:sz w:val="20"/>
        </w:rPr>
      </w:pPr>
    </w:p>
    <w:p w14:paraId="2B05CA95" w14:textId="77777777" w:rsidR="005D54EE" w:rsidRPr="00E24D6D" w:rsidRDefault="005D54EE" w:rsidP="005D54EE">
      <w:pPr>
        <w:spacing w:line="260" w:lineRule="atLeast"/>
        <w:jc w:val="both"/>
        <w:rPr>
          <w:rFonts w:cs="Arial"/>
          <w:sz w:val="20"/>
        </w:rPr>
      </w:pPr>
      <w:r w:rsidRPr="00E24D6D">
        <w:rPr>
          <w:rFonts w:cs="Arial"/>
          <w:sz w:val="20"/>
        </w:rPr>
        <w:t>Naročnik bo po izteku vsakih šest (6) mesecev od sklenitve te pogodbe preveril ali je na dan tega preverjanja pri izvajalcu ali podizvajalcu izpolnjena ena ali več naslednjih okoliščin:</w:t>
      </w:r>
    </w:p>
    <w:p w14:paraId="18398854" w14:textId="77777777" w:rsidR="005D54EE" w:rsidRPr="00E24D6D" w:rsidRDefault="005D54EE" w:rsidP="005D54EE">
      <w:pPr>
        <w:spacing w:line="260" w:lineRule="atLeast"/>
        <w:jc w:val="both"/>
        <w:rPr>
          <w:rFonts w:cs="Arial"/>
          <w:sz w:val="20"/>
        </w:rPr>
      </w:pPr>
    </w:p>
    <w:p w14:paraId="722FBBF4" w14:textId="77777777" w:rsidR="005D54EE" w:rsidRPr="00E24D6D" w:rsidRDefault="005D54EE" w:rsidP="005D54EE">
      <w:pPr>
        <w:spacing w:line="260" w:lineRule="atLeast"/>
        <w:jc w:val="both"/>
        <w:rPr>
          <w:rFonts w:cs="Arial"/>
          <w:sz w:val="20"/>
        </w:rPr>
      </w:pPr>
      <w:r w:rsidRPr="00E24D6D">
        <w:rPr>
          <w:rFonts w:cs="Arial"/>
          <w:sz w:val="20"/>
        </w:rPr>
        <w:t>1.)  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petdeset (50) EUR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C4A7DBF" w14:textId="77777777" w:rsidR="005D54EE" w:rsidRPr="00E24D6D" w:rsidRDefault="005D54EE" w:rsidP="005D54EE">
      <w:pPr>
        <w:spacing w:line="260" w:lineRule="atLeast"/>
        <w:jc w:val="both"/>
        <w:rPr>
          <w:rFonts w:cs="Arial"/>
          <w:sz w:val="20"/>
        </w:rPr>
      </w:pPr>
    </w:p>
    <w:p w14:paraId="40C6D6D6" w14:textId="77777777" w:rsidR="005D54EE" w:rsidRPr="00E24D6D" w:rsidRDefault="005D54EE" w:rsidP="005D54EE">
      <w:pPr>
        <w:spacing w:line="260" w:lineRule="atLeast"/>
        <w:jc w:val="both"/>
        <w:rPr>
          <w:rFonts w:cs="Arial"/>
          <w:sz w:val="20"/>
        </w:rPr>
      </w:pPr>
      <w:r w:rsidRPr="00E24D6D">
        <w:rPr>
          <w:rFonts w:cs="Arial"/>
          <w:sz w:val="20"/>
        </w:rPr>
        <w:t>2.) če je izvajalec ali njegov podizvajalec izločen iz postopkov oddaje javnih naročil zaradi uvrstitve v evidenco gospodarskih subjektov z negativnimi referencami;</w:t>
      </w:r>
    </w:p>
    <w:p w14:paraId="272CB067" w14:textId="77777777" w:rsidR="005D54EE" w:rsidRPr="00E24D6D" w:rsidRDefault="005D54EE" w:rsidP="005D54EE">
      <w:pPr>
        <w:spacing w:line="260" w:lineRule="atLeast"/>
        <w:jc w:val="both"/>
        <w:rPr>
          <w:rFonts w:cs="Arial"/>
          <w:sz w:val="20"/>
        </w:rPr>
      </w:pPr>
    </w:p>
    <w:p w14:paraId="334B57EA" w14:textId="3CC47E1C" w:rsidR="005D54EE" w:rsidRPr="00E24D6D" w:rsidRDefault="005D54EE" w:rsidP="005D54EE">
      <w:pPr>
        <w:spacing w:line="260" w:lineRule="atLeast"/>
        <w:jc w:val="both"/>
        <w:rPr>
          <w:rFonts w:cs="Arial"/>
          <w:sz w:val="20"/>
        </w:rPr>
      </w:pPr>
      <w:r w:rsidRPr="00E24D6D">
        <w:rPr>
          <w:rFonts w:cs="Arial"/>
          <w:sz w:val="20"/>
        </w:rPr>
        <w:t>3.) je v zadnjih treh (3) letih pred dnevom preverjanja pristojni organ Republike Slovenije ali druge države članice ali tretje države pri izvajalcu ali njegovemu podizvajalcu ugotovil najmanj dve (2) kršitvi v zvezi s:</w:t>
      </w:r>
    </w:p>
    <w:p w14:paraId="6C7875F6" w14:textId="0F32B799" w:rsidR="005D54EE" w:rsidRPr="00E24D6D" w:rsidRDefault="005D54EE" w:rsidP="005344D0">
      <w:pPr>
        <w:widowControl/>
        <w:numPr>
          <w:ilvl w:val="0"/>
          <w:numId w:val="21"/>
        </w:numPr>
        <w:autoSpaceDE/>
        <w:autoSpaceDN/>
        <w:adjustRightInd/>
        <w:spacing w:line="260" w:lineRule="atLeast"/>
        <w:jc w:val="both"/>
        <w:rPr>
          <w:rFonts w:cs="Arial"/>
          <w:sz w:val="20"/>
        </w:rPr>
      </w:pPr>
      <w:r w:rsidRPr="00E24D6D">
        <w:rPr>
          <w:rFonts w:cs="Arial"/>
          <w:sz w:val="20"/>
        </w:rPr>
        <w:t xml:space="preserve">plačilom za delo, </w:t>
      </w:r>
    </w:p>
    <w:p w14:paraId="645242EB" w14:textId="6019E15F" w:rsidR="005D54EE" w:rsidRPr="00E24D6D" w:rsidRDefault="005D54EE" w:rsidP="005344D0">
      <w:pPr>
        <w:widowControl/>
        <w:numPr>
          <w:ilvl w:val="0"/>
          <w:numId w:val="21"/>
        </w:numPr>
        <w:autoSpaceDE/>
        <w:autoSpaceDN/>
        <w:adjustRightInd/>
        <w:spacing w:line="260" w:lineRule="atLeast"/>
        <w:jc w:val="both"/>
        <w:rPr>
          <w:rFonts w:cs="Arial"/>
          <w:sz w:val="20"/>
        </w:rPr>
      </w:pPr>
      <w:r w:rsidRPr="00E24D6D">
        <w:rPr>
          <w:rFonts w:cs="Arial"/>
          <w:sz w:val="20"/>
        </w:rPr>
        <w:t xml:space="preserve">delovnim časom, </w:t>
      </w:r>
    </w:p>
    <w:p w14:paraId="42DE2895" w14:textId="2863944C" w:rsidR="005D54EE" w:rsidRPr="00E24D6D" w:rsidRDefault="005D54EE" w:rsidP="005344D0">
      <w:pPr>
        <w:widowControl/>
        <w:numPr>
          <w:ilvl w:val="0"/>
          <w:numId w:val="21"/>
        </w:numPr>
        <w:autoSpaceDE/>
        <w:autoSpaceDN/>
        <w:adjustRightInd/>
        <w:spacing w:line="260" w:lineRule="atLeast"/>
        <w:jc w:val="both"/>
        <w:rPr>
          <w:rFonts w:cs="Arial"/>
          <w:sz w:val="20"/>
        </w:rPr>
      </w:pPr>
      <w:r w:rsidRPr="00E24D6D">
        <w:rPr>
          <w:rFonts w:cs="Arial"/>
          <w:sz w:val="20"/>
        </w:rPr>
        <w:t xml:space="preserve">počitki, </w:t>
      </w:r>
    </w:p>
    <w:p w14:paraId="5FC7B597" w14:textId="4CAF59D5" w:rsidR="005D54EE" w:rsidRPr="00E24D6D" w:rsidRDefault="005D54EE" w:rsidP="005344D0">
      <w:pPr>
        <w:widowControl/>
        <w:numPr>
          <w:ilvl w:val="0"/>
          <w:numId w:val="21"/>
        </w:numPr>
        <w:autoSpaceDE/>
        <w:autoSpaceDN/>
        <w:adjustRightInd/>
        <w:spacing w:line="260" w:lineRule="atLeast"/>
        <w:jc w:val="both"/>
        <w:rPr>
          <w:rFonts w:cs="Arial"/>
          <w:sz w:val="20"/>
        </w:rPr>
      </w:pPr>
      <w:r w:rsidRPr="00E24D6D">
        <w:rPr>
          <w:rFonts w:cs="Arial"/>
          <w:sz w:val="20"/>
        </w:rPr>
        <w:t xml:space="preserve">opravljanjem dela na podlagi pogodb civilnega prava kljub obstoju elementov delovnega razmerja ali </w:t>
      </w:r>
    </w:p>
    <w:p w14:paraId="0B8E5D6A" w14:textId="0ABEC919" w:rsidR="005D54EE" w:rsidRPr="00E24D6D" w:rsidRDefault="005D54EE" w:rsidP="005344D0">
      <w:pPr>
        <w:widowControl/>
        <w:numPr>
          <w:ilvl w:val="0"/>
          <w:numId w:val="21"/>
        </w:numPr>
        <w:autoSpaceDE/>
        <w:autoSpaceDN/>
        <w:adjustRightInd/>
        <w:spacing w:line="260" w:lineRule="atLeast"/>
        <w:jc w:val="both"/>
        <w:rPr>
          <w:rFonts w:cs="Arial"/>
          <w:sz w:val="20"/>
        </w:rPr>
      </w:pPr>
      <w:r w:rsidRPr="00E24D6D">
        <w:rPr>
          <w:rFonts w:cs="Arial"/>
          <w:sz w:val="20"/>
        </w:rPr>
        <w:t xml:space="preserve">v zvezi z zaposlovanjem na črno, </w:t>
      </w:r>
    </w:p>
    <w:p w14:paraId="6FA27323" w14:textId="77777777" w:rsidR="005D54EE" w:rsidRPr="00E24D6D" w:rsidRDefault="005D54EE" w:rsidP="005D54EE">
      <w:pPr>
        <w:spacing w:line="260" w:lineRule="atLeast"/>
        <w:jc w:val="both"/>
        <w:rPr>
          <w:rFonts w:cs="Arial"/>
          <w:sz w:val="20"/>
        </w:rPr>
      </w:pPr>
      <w:r w:rsidRPr="00E24D6D">
        <w:rPr>
          <w:rFonts w:cs="Arial"/>
          <w:sz w:val="20"/>
        </w:rPr>
        <w:t>za kateri mu je bila s pravnomočno odločitvijo ali več pravnomočnimi odločitvami izrečena globa za prekršek.</w:t>
      </w:r>
    </w:p>
    <w:p w14:paraId="4627F86E" w14:textId="77777777" w:rsidR="005D54EE" w:rsidRPr="00E24D6D" w:rsidRDefault="005D54EE" w:rsidP="005D54EE">
      <w:pPr>
        <w:spacing w:line="260" w:lineRule="atLeast"/>
        <w:jc w:val="both"/>
        <w:rPr>
          <w:rFonts w:cs="Arial"/>
          <w:sz w:val="20"/>
        </w:rPr>
      </w:pPr>
    </w:p>
    <w:p w14:paraId="06727166" w14:textId="77777777" w:rsidR="005D54EE" w:rsidRPr="00E24D6D" w:rsidRDefault="005D54EE" w:rsidP="005D54EE">
      <w:pPr>
        <w:spacing w:line="260" w:lineRule="atLeast"/>
        <w:jc w:val="both"/>
        <w:rPr>
          <w:rFonts w:cs="Arial"/>
          <w:i/>
          <w:sz w:val="20"/>
        </w:rPr>
      </w:pPr>
      <w:r w:rsidRPr="00E24D6D">
        <w:rPr>
          <w:rFonts w:cs="Arial"/>
          <w:sz w:val="20"/>
        </w:rPr>
        <w:t xml:space="preserve">Če je izvajalec ali njegov podizvajalec pravna oseba, s sedežem v drugi državi članici ali tretji državi, mora izvajalec zase in za svojega podizvajalca v roku petih (5) dni po poteku vsakih šest (6) mesecev od sklenitve pogodbe kot dokazilo, da nista izpolnjena razloga iz 1. in 3. točke prejšnjega odstavka, naročniku posredovati potrdilo, ki ga izda pristojni organ v drugi državi članici ali tretji državi. V primeru, da izvajalec ne dostavi dokazil v roku petih (5) dni po poteku vsakih šest (6) mesecev od sklenitve pogodbe, se šteje, da so izpolnjene okoliščine iz prejšnjega odstavka tega člena. </w:t>
      </w:r>
      <w:r w:rsidRPr="00E24D6D">
        <w:rPr>
          <w:rFonts w:cs="Arial"/>
          <w:i/>
          <w:sz w:val="20"/>
        </w:rPr>
        <w:t>(ta odstavek v pogodbi ostane če je izvajalec/podizvajalec s sedežem izven Slovenije oziroma ostane v delu, ki se nanaša na podizvajalce).</w:t>
      </w:r>
    </w:p>
    <w:p w14:paraId="6F751CEF" w14:textId="77777777" w:rsidR="005D54EE" w:rsidRPr="00E24D6D" w:rsidRDefault="005D54EE" w:rsidP="005D54EE">
      <w:pPr>
        <w:spacing w:line="260" w:lineRule="atLeast"/>
        <w:jc w:val="both"/>
        <w:rPr>
          <w:rFonts w:cs="Arial"/>
          <w:sz w:val="20"/>
        </w:rPr>
      </w:pPr>
    </w:p>
    <w:p w14:paraId="7AE3F694" w14:textId="66622623" w:rsidR="005D54EE" w:rsidRPr="00E24D6D" w:rsidRDefault="005D54EE" w:rsidP="005D54EE">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1677926A" w14:textId="77777777" w:rsidR="005D54EE" w:rsidRPr="00E24D6D" w:rsidRDefault="005D54EE" w:rsidP="005D54EE">
      <w:pPr>
        <w:spacing w:line="260" w:lineRule="atLeast"/>
        <w:jc w:val="both"/>
        <w:rPr>
          <w:rFonts w:cs="Arial"/>
          <w:sz w:val="20"/>
        </w:rPr>
      </w:pPr>
    </w:p>
    <w:p w14:paraId="0438AFB9" w14:textId="77777777" w:rsidR="005D54EE" w:rsidRPr="00E24D6D" w:rsidRDefault="005D54EE" w:rsidP="005D54EE">
      <w:pPr>
        <w:spacing w:line="260" w:lineRule="atLeast"/>
        <w:jc w:val="both"/>
        <w:rPr>
          <w:rFonts w:cs="Arial"/>
          <w:sz w:val="20"/>
        </w:rPr>
      </w:pPr>
      <w:r w:rsidRPr="00E24D6D">
        <w:rPr>
          <w:rFonts w:cs="Arial"/>
          <w:sz w:val="20"/>
        </w:rPr>
        <w:t xml:space="preserve">V primeru ugotovljene izpolnitve okoliščine iz prvega odstavka prejšnjega člena bo naročnik v roku petih </w:t>
      </w:r>
      <w:r w:rsidRPr="00E24D6D">
        <w:rPr>
          <w:rFonts w:cs="Arial"/>
          <w:sz w:val="20"/>
        </w:rPr>
        <w:lastRenderedPageBreak/>
        <w:t>(5) dni o tem obvestil izvajalca in takoj, vendar najkasneje trideset (30) dni od poteka roka za preverjanje iz prvega odstavka prejšnjega člena, začel nov postopek javnega naročanja.</w:t>
      </w:r>
    </w:p>
    <w:p w14:paraId="0DB9FD10" w14:textId="77777777" w:rsidR="005D54EE" w:rsidRPr="00E24D6D" w:rsidRDefault="005D54EE" w:rsidP="005D54EE">
      <w:pPr>
        <w:spacing w:line="260" w:lineRule="atLeast"/>
        <w:jc w:val="both"/>
        <w:rPr>
          <w:rFonts w:cs="Arial"/>
          <w:sz w:val="20"/>
        </w:rPr>
      </w:pPr>
    </w:p>
    <w:p w14:paraId="332E12C6" w14:textId="77777777" w:rsidR="005D54EE" w:rsidRPr="00E24D6D" w:rsidRDefault="005D54EE" w:rsidP="005D54EE">
      <w:pPr>
        <w:spacing w:line="260" w:lineRule="atLeast"/>
        <w:jc w:val="both"/>
        <w:rPr>
          <w:rFonts w:cs="Arial"/>
          <w:sz w:val="20"/>
        </w:rPr>
      </w:pPr>
      <w:r w:rsidRPr="00E24D6D">
        <w:rPr>
          <w:rFonts w:cs="Arial"/>
          <w:sz w:val="20"/>
        </w:rPr>
        <w:t>V primeru izpolnitve okoliščine iz prvega odstavka prejšnjega člena pri nominiranih podizvajalcih, lahko izvajalec v roku desetih (10)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petinštirideset (45) dni od poteka roka za preverjanje iz prvega odstavka prejšnjega člena začel nov postopek javnega naročila.</w:t>
      </w:r>
    </w:p>
    <w:p w14:paraId="0993061B" w14:textId="77777777" w:rsidR="005D54EE" w:rsidRPr="00E24D6D" w:rsidRDefault="005D54EE" w:rsidP="005D54EE">
      <w:pPr>
        <w:spacing w:line="260" w:lineRule="atLeast"/>
        <w:jc w:val="both"/>
        <w:rPr>
          <w:rFonts w:cs="Arial"/>
          <w:sz w:val="20"/>
        </w:rPr>
      </w:pPr>
    </w:p>
    <w:p w14:paraId="685DFAEB" w14:textId="36ABCEE8" w:rsidR="005D54EE" w:rsidRPr="00E24D6D" w:rsidRDefault="005D54EE" w:rsidP="005D54EE">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787003A7" w14:textId="77777777" w:rsidR="005D54EE" w:rsidRPr="00E24D6D" w:rsidRDefault="005D54EE" w:rsidP="005D54EE">
      <w:pPr>
        <w:spacing w:line="260" w:lineRule="atLeast"/>
        <w:jc w:val="both"/>
        <w:rPr>
          <w:rFonts w:cs="Arial"/>
          <w:sz w:val="20"/>
        </w:rPr>
      </w:pPr>
    </w:p>
    <w:p w14:paraId="56DD3C2D" w14:textId="52FA5BD2" w:rsidR="005D54EE" w:rsidRPr="00E24D6D" w:rsidRDefault="005D54EE" w:rsidP="005D54EE">
      <w:pPr>
        <w:spacing w:line="260" w:lineRule="atLeast"/>
        <w:jc w:val="both"/>
        <w:rPr>
          <w:rFonts w:cs="Arial"/>
          <w:sz w:val="20"/>
        </w:rPr>
      </w:pPr>
      <w:r w:rsidRPr="00E24D6D">
        <w:rPr>
          <w:rFonts w:cs="Arial"/>
          <w:sz w:val="20"/>
        </w:rPr>
        <w:t>Ta pogodba je sklenjena pod razveznim pogojem, ki se, v primeru izpolnitve</w:t>
      </w:r>
      <w:r w:rsidR="00291A4B" w:rsidRPr="00E24D6D">
        <w:rPr>
          <w:rFonts w:cs="Arial"/>
          <w:sz w:val="20"/>
        </w:rPr>
        <w:t xml:space="preserve"> okoliščin iz prvega odstavka </w:t>
      </w:r>
      <w:r w:rsidR="00BC5947" w:rsidRPr="00E24D6D">
        <w:rPr>
          <w:rFonts w:cs="Arial"/>
          <w:sz w:val="20"/>
        </w:rPr>
        <w:t>40</w:t>
      </w:r>
      <w:r w:rsidRPr="00E24D6D">
        <w:rPr>
          <w:rFonts w:cs="Arial"/>
          <w:sz w:val="20"/>
        </w:rPr>
        <w:t>. člena ter ob upoštevanju prejšnjega člena, uresniči z dnem sklenitve nove pogodbe o izvedbi javnega naročila za predmetno naročilo. O datumu sklenitve nove pogodbe bo naročnik obvestil izvajalca.</w:t>
      </w:r>
    </w:p>
    <w:p w14:paraId="5D81D36D" w14:textId="77777777" w:rsidR="005D54EE" w:rsidRPr="00E24D6D" w:rsidRDefault="005D54EE" w:rsidP="00EB108F">
      <w:pPr>
        <w:spacing w:line="260" w:lineRule="atLeast"/>
        <w:jc w:val="both"/>
        <w:rPr>
          <w:rFonts w:cs="Arial"/>
          <w:sz w:val="20"/>
        </w:rPr>
      </w:pPr>
    </w:p>
    <w:p w14:paraId="6704948F"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6FB0FCF6" w14:textId="77777777" w:rsidR="00B43EA5" w:rsidRPr="00E24D6D" w:rsidRDefault="00B43EA5" w:rsidP="00EB108F">
      <w:pPr>
        <w:spacing w:line="260" w:lineRule="atLeast"/>
        <w:jc w:val="both"/>
        <w:rPr>
          <w:rFonts w:cs="Arial"/>
          <w:sz w:val="20"/>
        </w:rPr>
      </w:pPr>
    </w:p>
    <w:p w14:paraId="35C40E7D" w14:textId="6CBED2FC" w:rsidR="00565177" w:rsidRPr="00E24D6D" w:rsidRDefault="00565177" w:rsidP="00EB108F">
      <w:pPr>
        <w:spacing w:line="260" w:lineRule="atLeast"/>
        <w:jc w:val="both"/>
        <w:rPr>
          <w:rFonts w:cs="Arial"/>
          <w:sz w:val="20"/>
        </w:rPr>
      </w:pPr>
      <w:r w:rsidRPr="00E24D6D">
        <w:rPr>
          <w:rFonts w:cs="Arial"/>
          <w:sz w:val="20"/>
        </w:rPr>
        <w:t>Vse morebitne spore iz te pogodbe bosta stranki reševali sporazumno. V kolikor to ne bo mogoče, spore rešuje stvarno pristojno sodišče v Ljubljani.</w:t>
      </w:r>
    </w:p>
    <w:p w14:paraId="3D6C9166" w14:textId="77777777" w:rsidR="00565177" w:rsidRPr="00E24D6D" w:rsidRDefault="00565177" w:rsidP="00EB108F">
      <w:pPr>
        <w:spacing w:line="260" w:lineRule="atLeast"/>
        <w:jc w:val="both"/>
        <w:rPr>
          <w:rFonts w:cs="Arial"/>
          <w:sz w:val="20"/>
        </w:rPr>
      </w:pPr>
    </w:p>
    <w:p w14:paraId="0912D48B"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7F6BBEFA" w14:textId="77777777" w:rsidR="00B43EA5" w:rsidRPr="00E24D6D" w:rsidRDefault="00B43EA5" w:rsidP="00EB108F">
      <w:pPr>
        <w:spacing w:line="260" w:lineRule="atLeast"/>
        <w:jc w:val="both"/>
        <w:rPr>
          <w:rFonts w:cs="Arial"/>
          <w:sz w:val="20"/>
          <w:lang w:eastAsia="sl-SI"/>
        </w:rPr>
      </w:pPr>
    </w:p>
    <w:p w14:paraId="22FE7DE6" w14:textId="029A37F0" w:rsidR="00565177" w:rsidRPr="00E24D6D" w:rsidRDefault="0003469E" w:rsidP="00EB108F">
      <w:pPr>
        <w:spacing w:line="260" w:lineRule="atLeast"/>
        <w:jc w:val="both"/>
        <w:rPr>
          <w:rFonts w:cs="Arial"/>
          <w:sz w:val="20"/>
        </w:rPr>
      </w:pPr>
      <w:r w:rsidRPr="00E24D6D">
        <w:rPr>
          <w:rFonts w:cs="Arial"/>
          <w:sz w:val="20"/>
        </w:rPr>
        <w:t>Pogodba je podpisana elektronsko.</w:t>
      </w:r>
    </w:p>
    <w:p w14:paraId="513054F5" w14:textId="7975F6B0" w:rsidR="005024E1" w:rsidRPr="00E24D6D" w:rsidRDefault="005024E1" w:rsidP="00EB108F">
      <w:pPr>
        <w:spacing w:line="260" w:lineRule="atLeast"/>
        <w:jc w:val="both"/>
        <w:rPr>
          <w:rFonts w:cs="Arial"/>
          <w:sz w:val="20"/>
        </w:rPr>
      </w:pPr>
    </w:p>
    <w:p w14:paraId="34F9D2E1" w14:textId="77777777" w:rsidR="00BD4AD9" w:rsidRPr="00E24D6D" w:rsidRDefault="00BD4AD9" w:rsidP="00EB108F">
      <w:pPr>
        <w:spacing w:line="260" w:lineRule="atLeast"/>
        <w:jc w:val="both"/>
        <w:rPr>
          <w:rFonts w:cs="Arial"/>
          <w:sz w:val="20"/>
        </w:rPr>
      </w:pPr>
    </w:p>
    <w:p w14:paraId="73B0D477" w14:textId="724193C7" w:rsidR="0080625D" w:rsidRPr="00E24D6D" w:rsidRDefault="0080625D" w:rsidP="00EB108F">
      <w:pPr>
        <w:spacing w:line="260" w:lineRule="atLeast"/>
        <w:jc w:val="both"/>
        <w:rPr>
          <w:rFonts w:cs="Arial"/>
          <w:sz w:val="20"/>
        </w:rPr>
      </w:pPr>
      <w:r w:rsidRPr="00E24D6D">
        <w:rPr>
          <w:rFonts w:cs="Arial"/>
          <w:sz w:val="20"/>
        </w:rPr>
        <w:t>Prilog</w:t>
      </w:r>
      <w:r w:rsidR="00FB34FC" w:rsidRPr="00E24D6D">
        <w:rPr>
          <w:rFonts w:cs="Arial"/>
          <w:sz w:val="20"/>
        </w:rPr>
        <w:t>a</w:t>
      </w:r>
      <w:r w:rsidRPr="00E24D6D">
        <w:rPr>
          <w:rFonts w:cs="Arial"/>
          <w:sz w:val="20"/>
        </w:rPr>
        <w:t>:</w:t>
      </w:r>
    </w:p>
    <w:p w14:paraId="61D3BE28" w14:textId="01170FB8" w:rsidR="0080625D" w:rsidRPr="00E24D6D" w:rsidRDefault="006437B4" w:rsidP="006437B4">
      <w:pPr>
        <w:pStyle w:val="Odstavekseznama"/>
        <w:numPr>
          <w:ilvl w:val="0"/>
          <w:numId w:val="37"/>
        </w:numPr>
        <w:spacing w:line="260" w:lineRule="atLeast"/>
        <w:jc w:val="both"/>
        <w:rPr>
          <w:rFonts w:cs="Arial"/>
          <w:sz w:val="20"/>
        </w:rPr>
      </w:pPr>
      <w:r w:rsidRPr="00E24D6D">
        <w:rPr>
          <w:rFonts w:cs="Arial"/>
          <w:sz w:val="20"/>
        </w:rPr>
        <w:t xml:space="preserve">Priloga 1: </w:t>
      </w:r>
      <w:r w:rsidR="0080625D" w:rsidRPr="00E24D6D">
        <w:rPr>
          <w:rFonts w:cs="Arial"/>
          <w:sz w:val="20"/>
        </w:rPr>
        <w:t>Tehnične specifikacije</w:t>
      </w:r>
      <w:r w:rsidR="00BF5FDF" w:rsidRPr="00E24D6D">
        <w:rPr>
          <w:rFonts w:cs="Arial"/>
          <w:sz w:val="20"/>
        </w:rPr>
        <w:t xml:space="preserve"> s prilogami</w:t>
      </w:r>
      <w:r w:rsidR="007F73CB" w:rsidRPr="00E24D6D">
        <w:rPr>
          <w:rFonts w:cs="Arial"/>
          <w:sz w:val="20"/>
        </w:rPr>
        <w:t>;</w:t>
      </w:r>
    </w:p>
    <w:p w14:paraId="1332F826" w14:textId="27A943CC" w:rsidR="0080625D" w:rsidRDefault="006437B4" w:rsidP="006437B4">
      <w:pPr>
        <w:pStyle w:val="Odstavekseznama"/>
        <w:numPr>
          <w:ilvl w:val="0"/>
          <w:numId w:val="37"/>
        </w:numPr>
        <w:spacing w:line="260" w:lineRule="atLeast"/>
        <w:jc w:val="both"/>
        <w:rPr>
          <w:rFonts w:cs="Arial"/>
          <w:sz w:val="20"/>
        </w:rPr>
      </w:pPr>
      <w:r w:rsidRPr="00E24D6D">
        <w:rPr>
          <w:rFonts w:cs="Arial"/>
          <w:sz w:val="20"/>
        </w:rPr>
        <w:t xml:space="preserve">Priloga 2: </w:t>
      </w:r>
      <w:r w:rsidR="0080625D" w:rsidRPr="00E24D6D">
        <w:rPr>
          <w:rFonts w:cs="Arial"/>
          <w:sz w:val="20"/>
        </w:rPr>
        <w:t>Predračun</w:t>
      </w:r>
      <w:r w:rsidR="0054156C" w:rsidRPr="00E24D6D">
        <w:rPr>
          <w:rFonts w:cs="Arial"/>
          <w:sz w:val="20"/>
        </w:rPr>
        <w:t>;</w:t>
      </w:r>
    </w:p>
    <w:p w14:paraId="239AA31B" w14:textId="4893CE2F" w:rsidR="00981036" w:rsidRPr="00981036" w:rsidRDefault="00981036" w:rsidP="00981036">
      <w:pPr>
        <w:pStyle w:val="Odstavekseznama"/>
        <w:numPr>
          <w:ilvl w:val="0"/>
          <w:numId w:val="37"/>
        </w:numPr>
        <w:rPr>
          <w:rFonts w:cs="Arial"/>
          <w:sz w:val="20"/>
        </w:rPr>
      </w:pPr>
      <w:r w:rsidRPr="00981036">
        <w:rPr>
          <w:rFonts w:cs="Arial"/>
          <w:sz w:val="20"/>
        </w:rPr>
        <w:t>Priloga 3: Razdelilnik</w:t>
      </w:r>
      <w:r>
        <w:rPr>
          <w:rFonts w:cs="Arial"/>
          <w:sz w:val="20"/>
        </w:rPr>
        <w:t>;</w:t>
      </w:r>
    </w:p>
    <w:p w14:paraId="16118CF9" w14:textId="275343A4" w:rsidR="00DF4D7C" w:rsidRPr="00E24D6D" w:rsidRDefault="00DF4D7C" w:rsidP="006437B4">
      <w:pPr>
        <w:pStyle w:val="Odstavekseznama"/>
        <w:widowControl/>
        <w:numPr>
          <w:ilvl w:val="0"/>
          <w:numId w:val="37"/>
        </w:numPr>
        <w:autoSpaceDE/>
        <w:autoSpaceDN/>
        <w:adjustRightInd/>
        <w:jc w:val="both"/>
        <w:rPr>
          <w:rFonts w:cs="Arial"/>
          <w:sz w:val="20"/>
        </w:rPr>
      </w:pPr>
      <w:r w:rsidRPr="00E24D6D">
        <w:rPr>
          <w:rFonts w:cs="Arial"/>
          <w:sz w:val="20"/>
        </w:rPr>
        <w:t>Priloga A vsebuje podrobnosti o obdelavi osebnih podatkov, vključno z namenom in naravo obdelave, vrstami osebnih podatkov, kategorijami posameznikov, na katere se nanašajo osebni podatki, in trajanjem obdelave</w:t>
      </w:r>
      <w:r w:rsidR="0054156C" w:rsidRPr="00E24D6D">
        <w:rPr>
          <w:rFonts w:cs="Arial"/>
          <w:sz w:val="20"/>
        </w:rPr>
        <w:t>;</w:t>
      </w:r>
    </w:p>
    <w:p w14:paraId="3A59F4D7" w14:textId="7D4E1E15" w:rsidR="00DF4D7C" w:rsidRPr="00E24D6D" w:rsidRDefault="00DF4D7C" w:rsidP="006437B4">
      <w:pPr>
        <w:pStyle w:val="Odstavekseznama"/>
        <w:widowControl/>
        <w:numPr>
          <w:ilvl w:val="0"/>
          <w:numId w:val="37"/>
        </w:numPr>
        <w:autoSpaceDE/>
        <w:autoSpaceDN/>
        <w:adjustRightInd/>
        <w:jc w:val="both"/>
        <w:rPr>
          <w:rFonts w:cs="Arial"/>
          <w:sz w:val="20"/>
        </w:rPr>
      </w:pPr>
      <w:r w:rsidRPr="00E24D6D">
        <w:rPr>
          <w:rFonts w:cs="Arial"/>
          <w:sz w:val="20"/>
        </w:rPr>
        <w:t>Priloga B vsebuje seznam pod-obdelovalcev, ki opravljajo naloge v času podpisa pogodbe</w:t>
      </w:r>
      <w:r w:rsidR="00E67021">
        <w:rPr>
          <w:rFonts w:cs="Arial"/>
          <w:sz w:val="20"/>
        </w:rPr>
        <w:t>;</w:t>
      </w:r>
    </w:p>
    <w:p w14:paraId="2812A16A" w14:textId="0D6A4472" w:rsidR="00DF4D7C" w:rsidRPr="00E24D6D" w:rsidRDefault="00DF4D7C" w:rsidP="006437B4">
      <w:pPr>
        <w:pStyle w:val="Odstavekseznama"/>
        <w:widowControl/>
        <w:numPr>
          <w:ilvl w:val="0"/>
          <w:numId w:val="37"/>
        </w:numPr>
        <w:autoSpaceDE/>
        <w:autoSpaceDN/>
        <w:adjustRightInd/>
        <w:spacing w:line="260" w:lineRule="atLeast"/>
        <w:jc w:val="both"/>
        <w:rPr>
          <w:rFonts w:cs="Arial"/>
          <w:sz w:val="20"/>
        </w:rPr>
      </w:pPr>
      <w:r w:rsidRPr="00E24D6D">
        <w:rPr>
          <w:rFonts w:cs="Arial"/>
          <w:sz w:val="20"/>
        </w:rPr>
        <w:t>Priloga C vsebuje navodila upravljavca glede obdelave osebnih podatkov, minimalni nabor zahtev glede varnosti podatkov in opis poteka revizij nad delovanjem obdelovalca in pod-obdelovalcev.</w:t>
      </w:r>
    </w:p>
    <w:p w14:paraId="256687B3" w14:textId="6CEE99A2" w:rsidR="00304419" w:rsidRPr="00E24D6D" w:rsidRDefault="00304419">
      <w:pPr>
        <w:widowControl/>
        <w:autoSpaceDE/>
        <w:autoSpaceDN/>
        <w:adjustRightInd/>
        <w:rPr>
          <w:rFonts w:cs="Arial"/>
          <w:sz w:val="20"/>
        </w:rPr>
      </w:pPr>
      <w:r w:rsidRPr="00E24D6D">
        <w:rPr>
          <w:rFonts w:cs="Arial"/>
          <w:sz w:val="20"/>
        </w:rPr>
        <w:br w:type="page"/>
      </w:r>
    </w:p>
    <w:p w14:paraId="55FE5B30" w14:textId="77777777" w:rsidR="00304419" w:rsidRPr="00E24D6D" w:rsidRDefault="00304419" w:rsidP="00304419">
      <w:pPr>
        <w:pageBreakBefore/>
        <w:spacing w:after="200"/>
        <w:rPr>
          <w:rFonts w:cs="Arial"/>
          <w:b/>
          <w:bCs/>
          <w:sz w:val="20"/>
        </w:rPr>
      </w:pPr>
      <w:bookmarkStart w:id="9" w:name="_Toc42250994"/>
      <w:bookmarkStart w:id="10" w:name="_Hlk70580968"/>
      <w:r w:rsidRPr="00E24D6D">
        <w:rPr>
          <w:rFonts w:cs="Arial"/>
          <w:b/>
          <w:bCs/>
          <w:sz w:val="20"/>
        </w:rPr>
        <w:lastRenderedPageBreak/>
        <w:t>Priloga A – Informacije o obdelavi</w:t>
      </w:r>
      <w:bookmarkEnd w:id="9"/>
      <w:r w:rsidRPr="00E24D6D">
        <w:rPr>
          <w:rFonts w:cs="Arial"/>
          <w:b/>
          <w:bCs/>
          <w:sz w:val="20"/>
        </w:rPr>
        <w:t xml:space="preserve">  </w:t>
      </w:r>
    </w:p>
    <w:p w14:paraId="19FD1C87" w14:textId="6711942C" w:rsidR="00304419" w:rsidRPr="00E24D6D" w:rsidRDefault="00304419" w:rsidP="00304419">
      <w:pPr>
        <w:spacing w:after="200"/>
        <w:rPr>
          <w:rFonts w:cs="Arial"/>
          <w:sz w:val="20"/>
        </w:rPr>
      </w:pPr>
      <w:r w:rsidRPr="00E24D6D">
        <w:rPr>
          <w:rFonts w:cs="Arial"/>
          <w:sz w:val="20"/>
        </w:rPr>
        <w:t>Namen obdelave osebnih podatkov s strani obdelovalca v imenu in za račun upravljavca je opredeljen v 2. členu v zvezi s 19. členom pogodbe.</w:t>
      </w:r>
    </w:p>
    <w:p w14:paraId="042E0258" w14:textId="2C65B593" w:rsidR="00304419" w:rsidRPr="00E24D6D" w:rsidRDefault="00304419" w:rsidP="00304419">
      <w:pPr>
        <w:spacing w:after="200"/>
        <w:rPr>
          <w:rFonts w:cs="Arial"/>
          <w:sz w:val="20"/>
        </w:rPr>
      </w:pPr>
      <w:r w:rsidRPr="00E24D6D">
        <w:rPr>
          <w:rFonts w:cs="Arial"/>
          <w:sz w:val="20"/>
        </w:rPr>
        <w:t>Obdelava osebnih podatkov vključuje osebne podatke, ki so opredeljeni v 19. členu pogodbe.</w:t>
      </w:r>
    </w:p>
    <w:p w14:paraId="165245B1" w14:textId="42BC7117" w:rsidR="00DB1CEE" w:rsidRPr="00E24D6D" w:rsidRDefault="00DB1CEE" w:rsidP="00F426CF">
      <w:pPr>
        <w:rPr>
          <w:rFonts w:cs="Arial"/>
          <w:sz w:val="20"/>
        </w:rPr>
      </w:pPr>
      <w:r w:rsidRPr="00E24D6D">
        <w:rPr>
          <w:rFonts w:cs="Arial"/>
          <w:sz w:val="20"/>
        </w:rPr>
        <w:t>Obdelava osebnih podatkov se nanaša na naslednje kategorije posameznikov:</w:t>
      </w:r>
    </w:p>
    <w:p w14:paraId="01EC7059" w14:textId="4EFCD958" w:rsidR="009B7AEB" w:rsidRPr="00E24D6D" w:rsidRDefault="009B7AEB" w:rsidP="00F426CF">
      <w:pPr>
        <w:pStyle w:val="Odstavekseznama"/>
        <w:numPr>
          <w:ilvl w:val="0"/>
          <w:numId w:val="34"/>
        </w:numPr>
        <w:rPr>
          <w:rFonts w:cs="Arial"/>
          <w:sz w:val="20"/>
        </w:rPr>
      </w:pPr>
      <w:r w:rsidRPr="00E24D6D">
        <w:rPr>
          <w:rFonts w:cs="Arial"/>
          <w:sz w:val="20"/>
        </w:rPr>
        <w:t>Varnostniki po potrebi dostopajo do imenika zaposlenih</w:t>
      </w:r>
      <w:r w:rsidR="00AE1B46" w:rsidRPr="00E24D6D">
        <w:rPr>
          <w:rFonts w:cs="Arial"/>
          <w:sz w:val="20"/>
        </w:rPr>
        <w:t xml:space="preserve"> pri Upravni enota Ljubljana </w:t>
      </w:r>
      <w:r w:rsidRPr="00E24D6D">
        <w:rPr>
          <w:rFonts w:cs="Arial"/>
          <w:sz w:val="20"/>
        </w:rPr>
        <w:t>v elektronski in fizični obliki</w:t>
      </w:r>
      <w:r w:rsidR="00775CD2" w:rsidRPr="00E24D6D">
        <w:rPr>
          <w:rFonts w:cs="Arial"/>
          <w:sz w:val="20"/>
        </w:rPr>
        <w:t xml:space="preserve"> (imenik zaposlenih)</w:t>
      </w:r>
      <w:r w:rsidRPr="00E24D6D">
        <w:rPr>
          <w:rFonts w:cs="Arial"/>
          <w:sz w:val="20"/>
        </w:rPr>
        <w:t xml:space="preserve">, v katerem se vodijo osebni podatki, navedeni v 19. členu pogodbe. </w:t>
      </w:r>
    </w:p>
    <w:p w14:paraId="7F63AB5F" w14:textId="329E3230" w:rsidR="009B7AEB" w:rsidRPr="00E24D6D" w:rsidRDefault="009B7AEB" w:rsidP="00F426CF">
      <w:pPr>
        <w:pStyle w:val="Odstavekseznama"/>
        <w:numPr>
          <w:ilvl w:val="0"/>
          <w:numId w:val="34"/>
        </w:numPr>
        <w:spacing w:after="200"/>
        <w:rPr>
          <w:rFonts w:cs="Arial"/>
          <w:sz w:val="20"/>
        </w:rPr>
      </w:pPr>
      <w:r w:rsidRPr="00E24D6D">
        <w:rPr>
          <w:rFonts w:cs="Arial"/>
          <w:sz w:val="20"/>
        </w:rPr>
        <w:t xml:space="preserve">Varnostniki po potrebi goste vpisujejo v posebno evidenco, v katero vpisujejo osebne podatke iz 19. člena pogodbe. </w:t>
      </w:r>
    </w:p>
    <w:p w14:paraId="741C9D11" w14:textId="4726AD55" w:rsidR="00304419" w:rsidRPr="00E24D6D" w:rsidRDefault="00304419" w:rsidP="00304419">
      <w:pPr>
        <w:rPr>
          <w:rFonts w:cs="Arial"/>
          <w:sz w:val="20"/>
        </w:rPr>
      </w:pPr>
      <w:r w:rsidRPr="00E24D6D">
        <w:rPr>
          <w:rFonts w:cs="Arial"/>
          <w:sz w:val="20"/>
        </w:rPr>
        <w:t>Čas obdelave je opredeljen v 20. členu pogodbe.</w:t>
      </w:r>
    </w:p>
    <w:bookmarkEnd w:id="10"/>
    <w:p w14:paraId="08C290BC" w14:textId="77777777" w:rsidR="00304419" w:rsidRPr="00E24D6D" w:rsidRDefault="00304419" w:rsidP="00304419">
      <w:pPr>
        <w:rPr>
          <w:rFonts w:cs="Arial"/>
          <w:sz w:val="20"/>
        </w:rPr>
      </w:pPr>
    </w:p>
    <w:p w14:paraId="2B374401" w14:textId="77777777" w:rsidR="00304419" w:rsidRPr="00E24D6D" w:rsidRDefault="00304419" w:rsidP="00304419">
      <w:pPr>
        <w:pageBreakBefore/>
        <w:spacing w:after="200"/>
        <w:rPr>
          <w:rFonts w:cs="Arial"/>
          <w:b/>
          <w:bCs/>
          <w:sz w:val="20"/>
        </w:rPr>
      </w:pPr>
      <w:bookmarkStart w:id="11" w:name="_Toc42250995"/>
      <w:r w:rsidRPr="00E24D6D">
        <w:rPr>
          <w:rFonts w:cs="Arial"/>
          <w:b/>
          <w:bCs/>
          <w:sz w:val="20"/>
        </w:rPr>
        <w:lastRenderedPageBreak/>
        <w:t>Priloga B – Odobreni pod-obdelovalci</w:t>
      </w:r>
      <w:bookmarkEnd w:id="11"/>
      <w:r w:rsidRPr="00E24D6D">
        <w:rPr>
          <w:rFonts w:cs="Arial"/>
          <w:b/>
          <w:bCs/>
          <w:sz w:val="20"/>
        </w:rPr>
        <w:t xml:space="preserve"> </w:t>
      </w:r>
    </w:p>
    <w:p w14:paraId="0238ADB0" w14:textId="77777777" w:rsidR="00304419" w:rsidRPr="00E24D6D" w:rsidRDefault="00304419" w:rsidP="00304419">
      <w:pPr>
        <w:spacing w:after="200"/>
        <w:rPr>
          <w:rFonts w:cs="Arial"/>
          <w:sz w:val="20"/>
        </w:rPr>
      </w:pPr>
      <w:bookmarkStart w:id="12" w:name="_Toc42250997"/>
      <w:bookmarkStart w:id="13" w:name="_Toc42250685"/>
      <w:bookmarkStart w:id="14" w:name="_Toc34396568"/>
      <w:bookmarkStart w:id="15" w:name="_Toc42250996"/>
      <w:bookmarkStart w:id="16" w:name="_Toc42250684"/>
      <w:bookmarkStart w:id="17" w:name="_Toc34396567"/>
      <w:bookmarkStart w:id="18" w:name="_Toc14271924"/>
      <w:bookmarkStart w:id="19" w:name="_Toc14271720"/>
      <w:bookmarkStart w:id="20" w:name="_Toc14271923"/>
      <w:bookmarkStart w:id="21" w:name="_Toc14271719"/>
      <w:bookmarkStart w:id="22" w:name="_Toc14271922"/>
      <w:bookmarkStart w:id="23" w:name="_Toc14271718"/>
      <w:bookmarkStart w:id="24" w:name="_Toc14271921"/>
      <w:bookmarkStart w:id="25" w:name="_Toc14271717"/>
      <w:bookmarkStart w:id="26" w:name="_Toc14271920"/>
      <w:bookmarkStart w:id="27" w:name="_Toc14271716"/>
      <w:bookmarkStart w:id="28" w:name="_Toc14271919"/>
      <w:bookmarkStart w:id="29" w:name="_Toc14271715"/>
      <w:bookmarkStart w:id="30" w:name="_Toc14271918"/>
      <w:bookmarkStart w:id="31" w:name="_Toc14271714"/>
      <w:bookmarkStart w:id="32" w:name="_Toc14271917"/>
      <w:bookmarkStart w:id="33" w:name="_Toc14271713"/>
      <w:bookmarkStart w:id="34" w:name="_Toc14271916"/>
      <w:bookmarkStart w:id="35" w:name="_Toc14271712"/>
      <w:bookmarkStart w:id="36" w:name="_Toc34396371"/>
      <w:bookmarkStart w:id="37" w:name="_Toc29372662"/>
      <w:bookmarkStart w:id="38" w:name="_Toc14435433"/>
      <w:bookmarkStart w:id="39" w:name="_Toc14391843"/>
      <w:bookmarkStart w:id="40" w:name="_Toc14391607"/>
      <w:bookmarkStart w:id="41" w:name="_Toc14391524"/>
      <w:bookmarkStart w:id="42" w:name="_Toc14271915"/>
      <w:bookmarkStart w:id="43" w:name="_Toc14271711"/>
      <w:bookmarkStart w:id="44" w:name="_Toc511035885"/>
      <w:bookmarkStart w:id="45" w:name="_Toc506305865"/>
      <w:bookmarkStart w:id="46" w:name="_Toc505780021"/>
      <w:bookmarkStart w:id="47" w:name="_Toc505602988"/>
      <w:bookmarkStart w:id="48" w:name="_Toc50136980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36BEBD0" w14:textId="77777777" w:rsidR="00304419" w:rsidRPr="00E24D6D" w:rsidRDefault="00304419" w:rsidP="00304419">
      <w:pPr>
        <w:spacing w:after="200"/>
        <w:rPr>
          <w:rFonts w:cs="Arial"/>
          <w:sz w:val="20"/>
        </w:rPr>
      </w:pPr>
      <w:bookmarkStart w:id="49" w:name="_Toc42250998"/>
      <w:r w:rsidRPr="00E24D6D">
        <w:rPr>
          <w:rFonts w:cs="Arial"/>
          <w:b/>
          <w:bCs/>
          <w:sz w:val="20"/>
        </w:rPr>
        <w:t>B.1 Odobreni pod-obdelovalci</w:t>
      </w:r>
      <w:bookmarkEnd w:id="44"/>
      <w:bookmarkEnd w:id="45"/>
      <w:bookmarkEnd w:id="46"/>
      <w:bookmarkEnd w:id="47"/>
      <w:bookmarkEnd w:id="48"/>
      <w:bookmarkEnd w:id="49"/>
    </w:p>
    <w:p w14:paraId="6E427137" w14:textId="77777777" w:rsidR="00304419" w:rsidRPr="00E24D6D" w:rsidRDefault="00304419" w:rsidP="00304419">
      <w:pPr>
        <w:spacing w:after="200"/>
        <w:rPr>
          <w:rFonts w:cs="Arial"/>
          <w:sz w:val="20"/>
        </w:rPr>
      </w:pPr>
      <w:r w:rsidRPr="00E24D6D">
        <w:rPr>
          <w:rFonts w:cs="Arial"/>
          <w:sz w:val="20"/>
        </w:rPr>
        <w:t>1.</w:t>
      </w:r>
    </w:p>
    <w:p w14:paraId="05FE35FB" w14:textId="77777777" w:rsidR="00304419" w:rsidRPr="00E24D6D" w:rsidRDefault="00304419" w:rsidP="00304419">
      <w:pPr>
        <w:spacing w:after="200"/>
        <w:rPr>
          <w:rFonts w:cs="Arial"/>
          <w:sz w:val="20"/>
        </w:rPr>
      </w:pPr>
      <w:r w:rsidRPr="00E24D6D">
        <w:rPr>
          <w:rFonts w:cs="Arial"/>
          <w:sz w:val="20"/>
        </w:rPr>
        <w:t xml:space="preserve">Naziv: </w:t>
      </w:r>
    </w:p>
    <w:p w14:paraId="0469A059" w14:textId="77777777" w:rsidR="00304419" w:rsidRPr="00E24D6D" w:rsidRDefault="00304419" w:rsidP="00304419">
      <w:pPr>
        <w:spacing w:after="200"/>
        <w:rPr>
          <w:rFonts w:cs="Arial"/>
          <w:sz w:val="20"/>
        </w:rPr>
      </w:pPr>
      <w:r w:rsidRPr="00E24D6D">
        <w:rPr>
          <w:rFonts w:cs="Arial"/>
          <w:sz w:val="20"/>
        </w:rPr>
        <w:t xml:space="preserve">Matična številka: </w:t>
      </w:r>
    </w:p>
    <w:p w14:paraId="633938B7" w14:textId="77777777" w:rsidR="00304419" w:rsidRPr="00E24D6D" w:rsidRDefault="00304419" w:rsidP="00304419">
      <w:pPr>
        <w:spacing w:after="200"/>
        <w:rPr>
          <w:rFonts w:cs="Arial"/>
          <w:sz w:val="20"/>
        </w:rPr>
      </w:pPr>
      <w:r w:rsidRPr="00E24D6D">
        <w:rPr>
          <w:rFonts w:cs="Arial"/>
          <w:sz w:val="20"/>
        </w:rPr>
        <w:t xml:space="preserve">Davčna številka: </w:t>
      </w:r>
    </w:p>
    <w:p w14:paraId="2541C223" w14:textId="77777777" w:rsidR="00304419" w:rsidRPr="00E24D6D" w:rsidRDefault="00304419" w:rsidP="00304419">
      <w:pPr>
        <w:spacing w:after="200"/>
        <w:rPr>
          <w:rFonts w:cs="Arial"/>
          <w:sz w:val="20"/>
        </w:rPr>
      </w:pPr>
      <w:r w:rsidRPr="00E24D6D">
        <w:rPr>
          <w:rFonts w:cs="Arial"/>
          <w:sz w:val="20"/>
        </w:rPr>
        <w:t>Opis obdelav s strani pod-obdelovalca:</w:t>
      </w:r>
    </w:p>
    <w:p w14:paraId="66C183A4" w14:textId="77777777" w:rsidR="00304419" w:rsidRPr="00E24D6D" w:rsidRDefault="00304419" w:rsidP="00304419">
      <w:pPr>
        <w:autoSpaceDE/>
        <w:autoSpaceDN/>
        <w:adjustRightInd/>
        <w:spacing w:after="120"/>
        <w:jc w:val="both"/>
        <w:rPr>
          <w:rFonts w:cs="Arial"/>
          <w:sz w:val="20"/>
        </w:rPr>
      </w:pPr>
    </w:p>
    <w:p w14:paraId="28E41CFF" w14:textId="77777777" w:rsidR="00304419" w:rsidRPr="00E24D6D" w:rsidRDefault="00304419" w:rsidP="00304419">
      <w:pPr>
        <w:autoSpaceDE/>
        <w:autoSpaceDN/>
        <w:adjustRightInd/>
        <w:spacing w:after="120"/>
        <w:jc w:val="both"/>
        <w:rPr>
          <w:rFonts w:cs="Arial"/>
          <w:sz w:val="20"/>
        </w:rPr>
      </w:pPr>
    </w:p>
    <w:p w14:paraId="52392420" w14:textId="77777777" w:rsidR="00304419" w:rsidRPr="00E24D6D" w:rsidRDefault="00304419" w:rsidP="00304419">
      <w:pPr>
        <w:autoSpaceDE/>
        <w:autoSpaceDN/>
        <w:adjustRightInd/>
        <w:spacing w:after="120"/>
        <w:jc w:val="both"/>
        <w:rPr>
          <w:rFonts w:cs="Arial"/>
          <w:sz w:val="20"/>
        </w:rPr>
      </w:pPr>
    </w:p>
    <w:p w14:paraId="752BB005" w14:textId="77777777" w:rsidR="00304419" w:rsidRPr="00E24D6D" w:rsidRDefault="00304419" w:rsidP="00304419">
      <w:pPr>
        <w:autoSpaceDE/>
        <w:autoSpaceDN/>
        <w:adjustRightInd/>
        <w:spacing w:after="120"/>
        <w:jc w:val="both"/>
        <w:rPr>
          <w:rFonts w:cs="Arial"/>
          <w:sz w:val="20"/>
        </w:rPr>
      </w:pPr>
    </w:p>
    <w:p w14:paraId="280CAC33" w14:textId="77777777" w:rsidR="00304419" w:rsidRPr="00E24D6D" w:rsidRDefault="00304419" w:rsidP="00304419">
      <w:pPr>
        <w:autoSpaceDE/>
        <w:autoSpaceDN/>
        <w:adjustRightInd/>
        <w:spacing w:after="120"/>
        <w:jc w:val="both"/>
        <w:rPr>
          <w:rFonts w:cs="Arial"/>
          <w:sz w:val="20"/>
        </w:rPr>
      </w:pPr>
    </w:p>
    <w:p w14:paraId="0936E816" w14:textId="77777777" w:rsidR="00304419" w:rsidRPr="00E24D6D" w:rsidRDefault="00304419" w:rsidP="00304419">
      <w:pPr>
        <w:autoSpaceDE/>
        <w:autoSpaceDN/>
        <w:adjustRightInd/>
        <w:spacing w:after="120"/>
        <w:jc w:val="both"/>
        <w:rPr>
          <w:rFonts w:cs="Arial"/>
          <w:sz w:val="20"/>
        </w:rPr>
      </w:pPr>
    </w:p>
    <w:p w14:paraId="1A725961" w14:textId="77777777" w:rsidR="00304419" w:rsidRPr="00E24D6D" w:rsidRDefault="00304419" w:rsidP="00304419">
      <w:pPr>
        <w:autoSpaceDE/>
        <w:autoSpaceDN/>
        <w:adjustRightInd/>
        <w:spacing w:after="120"/>
        <w:jc w:val="both"/>
        <w:rPr>
          <w:rFonts w:cs="Arial"/>
          <w:sz w:val="20"/>
        </w:rPr>
      </w:pPr>
    </w:p>
    <w:p w14:paraId="2FDB995C" w14:textId="77777777" w:rsidR="00304419" w:rsidRPr="00E24D6D" w:rsidRDefault="00304419" w:rsidP="00304419">
      <w:pPr>
        <w:autoSpaceDE/>
        <w:autoSpaceDN/>
        <w:adjustRightInd/>
        <w:spacing w:after="120"/>
        <w:jc w:val="both"/>
        <w:rPr>
          <w:rFonts w:cs="Arial"/>
          <w:sz w:val="20"/>
        </w:rPr>
      </w:pPr>
    </w:p>
    <w:p w14:paraId="16971DF7" w14:textId="77777777" w:rsidR="00304419" w:rsidRPr="00E24D6D" w:rsidRDefault="00304419" w:rsidP="00304419">
      <w:pPr>
        <w:autoSpaceDE/>
        <w:autoSpaceDN/>
        <w:adjustRightInd/>
        <w:spacing w:after="120"/>
        <w:jc w:val="both"/>
        <w:rPr>
          <w:rFonts w:cs="Arial"/>
          <w:sz w:val="20"/>
        </w:rPr>
      </w:pPr>
    </w:p>
    <w:p w14:paraId="3E654168" w14:textId="77777777" w:rsidR="00304419" w:rsidRPr="00E24D6D" w:rsidRDefault="00304419" w:rsidP="00304419">
      <w:pPr>
        <w:autoSpaceDE/>
        <w:autoSpaceDN/>
        <w:adjustRightInd/>
        <w:spacing w:after="120"/>
        <w:jc w:val="both"/>
        <w:rPr>
          <w:rFonts w:cs="Arial"/>
          <w:sz w:val="20"/>
        </w:rPr>
      </w:pPr>
    </w:p>
    <w:p w14:paraId="4D8B00DB" w14:textId="77777777" w:rsidR="00304419" w:rsidRPr="00E24D6D" w:rsidRDefault="00304419" w:rsidP="00304419">
      <w:pPr>
        <w:autoSpaceDE/>
        <w:autoSpaceDN/>
        <w:adjustRightInd/>
        <w:spacing w:after="120"/>
        <w:jc w:val="both"/>
        <w:rPr>
          <w:rFonts w:cs="Arial"/>
          <w:sz w:val="20"/>
        </w:rPr>
      </w:pPr>
    </w:p>
    <w:p w14:paraId="68ACB5BC" w14:textId="77777777" w:rsidR="00304419" w:rsidRPr="00E24D6D" w:rsidRDefault="00304419" w:rsidP="00304419">
      <w:pPr>
        <w:autoSpaceDE/>
        <w:autoSpaceDN/>
        <w:adjustRightInd/>
        <w:spacing w:after="120"/>
        <w:jc w:val="both"/>
        <w:rPr>
          <w:rFonts w:cs="Arial"/>
          <w:sz w:val="20"/>
        </w:rPr>
      </w:pPr>
    </w:p>
    <w:p w14:paraId="44C4E7E1" w14:textId="77777777" w:rsidR="00304419" w:rsidRPr="00E24D6D" w:rsidRDefault="00304419" w:rsidP="00304419">
      <w:pPr>
        <w:autoSpaceDE/>
        <w:autoSpaceDN/>
        <w:adjustRightInd/>
        <w:spacing w:after="120"/>
        <w:jc w:val="both"/>
        <w:rPr>
          <w:rFonts w:cs="Arial"/>
          <w:sz w:val="20"/>
        </w:rPr>
      </w:pPr>
    </w:p>
    <w:p w14:paraId="510082DF" w14:textId="77777777" w:rsidR="00304419" w:rsidRPr="00E24D6D" w:rsidRDefault="00304419" w:rsidP="00304419">
      <w:pPr>
        <w:autoSpaceDE/>
        <w:autoSpaceDN/>
        <w:adjustRightInd/>
        <w:spacing w:after="120"/>
        <w:jc w:val="both"/>
        <w:rPr>
          <w:rFonts w:cs="Arial"/>
          <w:sz w:val="20"/>
        </w:rPr>
      </w:pPr>
    </w:p>
    <w:p w14:paraId="1BA98094" w14:textId="77777777" w:rsidR="00304419" w:rsidRPr="00E24D6D" w:rsidRDefault="00304419" w:rsidP="00304419">
      <w:pPr>
        <w:autoSpaceDE/>
        <w:autoSpaceDN/>
        <w:adjustRightInd/>
        <w:spacing w:after="120"/>
        <w:jc w:val="both"/>
        <w:rPr>
          <w:rFonts w:cs="Arial"/>
          <w:sz w:val="20"/>
        </w:rPr>
      </w:pPr>
    </w:p>
    <w:p w14:paraId="50B65FE4" w14:textId="77777777" w:rsidR="00304419" w:rsidRPr="00E24D6D" w:rsidRDefault="00304419" w:rsidP="00304419">
      <w:pPr>
        <w:autoSpaceDE/>
        <w:autoSpaceDN/>
        <w:adjustRightInd/>
        <w:spacing w:after="120"/>
        <w:jc w:val="both"/>
        <w:rPr>
          <w:rFonts w:cs="Arial"/>
          <w:sz w:val="20"/>
        </w:rPr>
      </w:pPr>
    </w:p>
    <w:p w14:paraId="7F899B85" w14:textId="77777777" w:rsidR="00304419" w:rsidRPr="00E24D6D" w:rsidRDefault="00304419" w:rsidP="00304419">
      <w:pPr>
        <w:autoSpaceDE/>
        <w:autoSpaceDN/>
        <w:adjustRightInd/>
        <w:spacing w:after="120"/>
        <w:jc w:val="both"/>
        <w:rPr>
          <w:rFonts w:cs="Arial"/>
          <w:sz w:val="20"/>
        </w:rPr>
      </w:pPr>
    </w:p>
    <w:p w14:paraId="5D203A85" w14:textId="77777777" w:rsidR="00304419" w:rsidRPr="00E24D6D" w:rsidRDefault="00304419" w:rsidP="00304419">
      <w:pPr>
        <w:autoSpaceDE/>
        <w:autoSpaceDN/>
        <w:adjustRightInd/>
        <w:spacing w:after="120"/>
        <w:jc w:val="both"/>
        <w:rPr>
          <w:rFonts w:cs="Arial"/>
          <w:sz w:val="20"/>
        </w:rPr>
      </w:pPr>
    </w:p>
    <w:p w14:paraId="3871EE3D" w14:textId="77777777" w:rsidR="00304419" w:rsidRPr="00E24D6D" w:rsidRDefault="00304419" w:rsidP="00304419">
      <w:pPr>
        <w:autoSpaceDE/>
        <w:autoSpaceDN/>
        <w:adjustRightInd/>
        <w:spacing w:after="120"/>
        <w:jc w:val="both"/>
        <w:rPr>
          <w:rFonts w:cs="Arial"/>
          <w:sz w:val="20"/>
        </w:rPr>
      </w:pPr>
    </w:p>
    <w:p w14:paraId="05CD5F8C" w14:textId="77777777" w:rsidR="00304419" w:rsidRPr="00E24D6D" w:rsidRDefault="00304419" w:rsidP="00304419">
      <w:pPr>
        <w:autoSpaceDE/>
        <w:autoSpaceDN/>
        <w:adjustRightInd/>
        <w:spacing w:after="120"/>
        <w:jc w:val="both"/>
        <w:rPr>
          <w:rFonts w:cs="Arial"/>
          <w:sz w:val="20"/>
        </w:rPr>
      </w:pPr>
    </w:p>
    <w:p w14:paraId="32D738FB" w14:textId="77777777" w:rsidR="00304419" w:rsidRPr="00E24D6D" w:rsidRDefault="00304419" w:rsidP="00304419">
      <w:pPr>
        <w:autoSpaceDE/>
        <w:autoSpaceDN/>
        <w:adjustRightInd/>
        <w:spacing w:after="120"/>
        <w:jc w:val="both"/>
        <w:rPr>
          <w:rFonts w:cs="Arial"/>
          <w:sz w:val="20"/>
        </w:rPr>
      </w:pPr>
    </w:p>
    <w:p w14:paraId="05B1B4BA" w14:textId="77777777" w:rsidR="00304419" w:rsidRPr="00E24D6D" w:rsidRDefault="00304419" w:rsidP="00304419">
      <w:pPr>
        <w:autoSpaceDE/>
        <w:autoSpaceDN/>
        <w:adjustRightInd/>
        <w:spacing w:after="120"/>
        <w:jc w:val="both"/>
        <w:rPr>
          <w:rFonts w:cs="Arial"/>
          <w:sz w:val="20"/>
        </w:rPr>
      </w:pPr>
    </w:p>
    <w:p w14:paraId="0D6EF840" w14:textId="77777777" w:rsidR="00304419" w:rsidRPr="00E24D6D" w:rsidRDefault="00304419" w:rsidP="00304419">
      <w:pPr>
        <w:autoSpaceDE/>
        <w:autoSpaceDN/>
        <w:adjustRightInd/>
        <w:spacing w:after="120"/>
        <w:jc w:val="both"/>
        <w:rPr>
          <w:rFonts w:cs="Arial"/>
          <w:sz w:val="20"/>
        </w:rPr>
      </w:pPr>
    </w:p>
    <w:p w14:paraId="753656F6" w14:textId="77777777" w:rsidR="00304419" w:rsidRPr="00E24D6D" w:rsidRDefault="00304419" w:rsidP="00304419">
      <w:pPr>
        <w:autoSpaceDE/>
        <w:autoSpaceDN/>
        <w:adjustRightInd/>
        <w:spacing w:after="120"/>
        <w:jc w:val="both"/>
        <w:rPr>
          <w:rFonts w:cs="Arial"/>
          <w:sz w:val="20"/>
        </w:rPr>
      </w:pPr>
    </w:p>
    <w:p w14:paraId="40B2FF8C" w14:textId="77777777" w:rsidR="00304419" w:rsidRPr="00E24D6D" w:rsidRDefault="00304419" w:rsidP="00304419">
      <w:pPr>
        <w:autoSpaceDE/>
        <w:autoSpaceDN/>
        <w:adjustRightInd/>
        <w:spacing w:after="120"/>
        <w:jc w:val="both"/>
        <w:rPr>
          <w:rFonts w:cs="Arial"/>
          <w:sz w:val="20"/>
        </w:rPr>
      </w:pPr>
    </w:p>
    <w:p w14:paraId="2E027228" w14:textId="77777777" w:rsidR="00304419" w:rsidRPr="00E24D6D" w:rsidRDefault="00304419" w:rsidP="00304419">
      <w:pPr>
        <w:autoSpaceDE/>
        <w:autoSpaceDN/>
        <w:adjustRightInd/>
        <w:spacing w:after="120"/>
        <w:jc w:val="both"/>
        <w:rPr>
          <w:rFonts w:cs="Arial"/>
          <w:sz w:val="20"/>
        </w:rPr>
      </w:pPr>
    </w:p>
    <w:p w14:paraId="2EE22945" w14:textId="77777777" w:rsidR="00304419" w:rsidRPr="00E24D6D" w:rsidRDefault="00304419" w:rsidP="00304419">
      <w:pPr>
        <w:autoSpaceDE/>
        <w:autoSpaceDN/>
        <w:adjustRightInd/>
        <w:spacing w:after="120"/>
        <w:jc w:val="both"/>
        <w:rPr>
          <w:rFonts w:cs="Arial"/>
          <w:sz w:val="20"/>
        </w:rPr>
      </w:pPr>
    </w:p>
    <w:p w14:paraId="35561382" w14:textId="77777777" w:rsidR="00304419" w:rsidRPr="00E24D6D" w:rsidRDefault="00304419" w:rsidP="00304419">
      <w:pPr>
        <w:autoSpaceDE/>
        <w:autoSpaceDN/>
        <w:adjustRightInd/>
        <w:spacing w:after="120"/>
        <w:jc w:val="both"/>
        <w:rPr>
          <w:rFonts w:cs="Arial"/>
          <w:sz w:val="20"/>
        </w:rPr>
      </w:pPr>
    </w:p>
    <w:p w14:paraId="42373B17" w14:textId="77777777" w:rsidR="00304419" w:rsidRPr="00E24D6D" w:rsidRDefault="00304419" w:rsidP="00304419">
      <w:pPr>
        <w:autoSpaceDE/>
        <w:autoSpaceDN/>
        <w:adjustRightInd/>
        <w:spacing w:after="120"/>
        <w:jc w:val="both"/>
        <w:rPr>
          <w:rFonts w:cs="Arial"/>
          <w:sz w:val="20"/>
        </w:rPr>
      </w:pPr>
    </w:p>
    <w:p w14:paraId="5BE2CB87" w14:textId="77777777" w:rsidR="00304419" w:rsidRPr="00E24D6D" w:rsidRDefault="00304419" w:rsidP="00304419">
      <w:pPr>
        <w:autoSpaceDE/>
        <w:autoSpaceDN/>
        <w:adjustRightInd/>
        <w:spacing w:after="120"/>
        <w:jc w:val="both"/>
        <w:rPr>
          <w:rFonts w:cs="Arial"/>
          <w:sz w:val="20"/>
        </w:rPr>
      </w:pPr>
    </w:p>
    <w:p w14:paraId="26A6E2A5" w14:textId="77777777" w:rsidR="00304419" w:rsidRPr="00E24D6D" w:rsidRDefault="00304419" w:rsidP="00304419">
      <w:pPr>
        <w:spacing w:after="200"/>
        <w:rPr>
          <w:rFonts w:cs="Arial"/>
          <w:b/>
          <w:bCs/>
          <w:sz w:val="20"/>
        </w:rPr>
      </w:pPr>
      <w:bookmarkStart w:id="50" w:name="_Toc42251000"/>
      <w:bookmarkStart w:id="51" w:name="_Ref501111183"/>
      <w:r w:rsidRPr="00E24D6D">
        <w:rPr>
          <w:rFonts w:cs="Arial"/>
          <w:b/>
          <w:bCs/>
          <w:sz w:val="20"/>
        </w:rPr>
        <w:lastRenderedPageBreak/>
        <w:t>Priloga C – Navodilo glede uporabe osebnih podatkov</w:t>
      </w:r>
      <w:bookmarkEnd w:id="50"/>
      <w:bookmarkEnd w:id="51"/>
      <w:r w:rsidRPr="00E24D6D">
        <w:rPr>
          <w:rFonts w:cs="Arial"/>
          <w:b/>
          <w:bCs/>
          <w:sz w:val="20"/>
        </w:rPr>
        <w:t xml:space="preserve"> </w:t>
      </w:r>
    </w:p>
    <w:p w14:paraId="6B519D4B" w14:textId="77777777" w:rsidR="00304419" w:rsidRPr="00E24D6D" w:rsidRDefault="00304419" w:rsidP="00304419">
      <w:pPr>
        <w:keepNext/>
        <w:keepLines/>
        <w:spacing w:before="200"/>
        <w:rPr>
          <w:rFonts w:cs="Arial"/>
          <w:sz w:val="20"/>
        </w:rPr>
      </w:pPr>
      <w:bookmarkStart w:id="52" w:name="_Toc42251001"/>
      <w:bookmarkStart w:id="53" w:name="_Toc42250689"/>
      <w:bookmarkStart w:id="54" w:name="_Toc34396572"/>
      <w:bookmarkStart w:id="55" w:name="_Toc34396375"/>
      <w:bookmarkStart w:id="56" w:name="_Toc29372666"/>
      <w:bookmarkStart w:id="57" w:name="_Toc14435437"/>
      <w:bookmarkStart w:id="58" w:name="_Toc14391847"/>
      <w:bookmarkStart w:id="59" w:name="_Toc14391611"/>
      <w:bookmarkStart w:id="60" w:name="_Toc14391529"/>
      <w:bookmarkStart w:id="61" w:name="_Toc14271929"/>
      <w:bookmarkStart w:id="62" w:name="_Toc14271725"/>
      <w:bookmarkStart w:id="63" w:name="_Toc511035887"/>
      <w:bookmarkStart w:id="64" w:name="_Toc506305867"/>
      <w:bookmarkStart w:id="65" w:name="_Toc505780023"/>
      <w:bookmarkStart w:id="66" w:name="_Toc505602990"/>
      <w:bookmarkStart w:id="67" w:name="_Toc501369811"/>
      <w:bookmarkEnd w:id="52"/>
      <w:bookmarkEnd w:id="53"/>
      <w:bookmarkEnd w:id="54"/>
      <w:bookmarkEnd w:id="55"/>
      <w:bookmarkEnd w:id="56"/>
      <w:bookmarkEnd w:id="57"/>
      <w:bookmarkEnd w:id="58"/>
      <w:bookmarkEnd w:id="59"/>
      <w:bookmarkEnd w:id="60"/>
      <w:bookmarkEnd w:id="61"/>
      <w:bookmarkEnd w:id="62"/>
    </w:p>
    <w:p w14:paraId="350C3FC8" w14:textId="77777777" w:rsidR="00304419" w:rsidRPr="00E24D6D" w:rsidRDefault="00304419" w:rsidP="00304419">
      <w:pPr>
        <w:spacing w:after="200"/>
        <w:jc w:val="both"/>
        <w:rPr>
          <w:rFonts w:cs="Arial"/>
          <w:sz w:val="20"/>
        </w:rPr>
      </w:pPr>
      <w:bookmarkStart w:id="68" w:name="_Toc42251002"/>
      <w:r w:rsidRPr="00E24D6D">
        <w:rPr>
          <w:rFonts w:cs="Arial"/>
          <w:b/>
          <w:bCs/>
          <w:sz w:val="20"/>
        </w:rPr>
        <w:t>C.1 Predmet navodila glede obdelave osebnih podatkov</w:t>
      </w:r>
      <w:bookmarkEnd w:id="63"/>
      <w:bookmarkEnd w:id="64"/>
      <w:bookmarkEnd w:id="65"/>
      <w:bookmarkEnd w:id="66"/>
      <w:bookmarkEnd w:id="67"/>
      <w:bookmarkEnd w:id="68"/>
    </w:p>
    <w:p w14:paraId="31F7A71C" w14:textId="40471B10" w:rsidR="00304419" w:rsidRPr="00E24D6D" w:rsidRDefault="00304419" w:rsidP="00304419">
      <w:pPr>
        <w:spacing w:after="200"/>
        <w:jc w:val="both"/>
        <w:rPr>
          <w:rFonts w:cs="Arial"/>
          <w:sz w:val="20"/>
        </w:rPr>
      </w:pPr>
      <w:r w:rsidRPr="00E24D6D">
        <w:rPr>
          <w:rFonts w:cs="Arial"/>
          <w:sz w:val="20"/>
        </w:rPr>
        <w:t>Obdelava osebnih podatkov s strani obdelovalca v imenu in za račun upravljavca vključuje zagotovitev namena dogovora iz 2. člena v zvezi s 19. členom te pogodbe.</w:t>
      </w:r>
    </w:p>
    <w:p w14:paraId="04D2B3A5" w14:textId="77777777" w:rsidR="00304419" w:rsidRPr="00E24D6D" w:rsidRDefault="00304419" w:rsidP="00304419">
      <w:pPr>
        <w:spacing w:after="200"/>
        <w:jc w:val="both"/>
        <w:rPr>
          <w:rFonts w:cs="Arial"/>
          <w:sz w:val="20"/>
        </w:rPr>
      </w:pPr>
      <w:bookmarkStart w:id="69" w:name="_Toc42251003"/>
      <w:r w:rsidRPr="00E24D6D">
        <w:rPr>
          <w:rFonts w:cs="Arial"/>
          <w:b/>
          <w:bCs/>
          <w:sz w:val="20"/>
        </w:rPr>
        <w:t>C.2 Varnost obdelave</w:t>
      </w:r>
      <w:bookmarkEnd w:id="69"/>
    </w:p>
    <w:p w14:paraId="22426595" w14:textId="77777777" w:rsidR="00304419" w:rsidRPr="00E24D6D" w:rsidRDefault="00304419" w:rsidP="00304419">
      <w:pPr>
        <w:spacing w:after="200"/>
        <w:jc w:val="both"/>
        <w:rPr>
          <w:rFonts w:cs="Arial"/>
          <w:sz w:val="20"/>
        </w:rPr>
      </w:pPr>
      <w:r w:rsidRPr="00E24D6D">
        <w:rPr>
          <w:rFonts w:cs="Arial"/>
          <w:sz w:val="20"/>
        </w:rPr>
        <w:t xml:space="preserve">Obdelovalec je upravičen in zavezan za sprejemanje odločitev o tehničnih in organizacijskih ukrepih za varnost podatkov, ki se izvajajo za zagotovitev potrebne (in dogovorjene) ravni varnosti podatkov. </w:t>
      </w:r>
    </w:p>
    <w:p w14:paraId="683FD826" w14:textId="77777777" w:rsidR="00304419" w:rsidRPr="00E24D6D" w:rsidRDefault="00304419" w:rsidP="00304419">
      <w:pPr>
        <w:spacing w:after="200"/>
        <w:jc w:val="both"/>
        <w:rPr>
          <w:rFonts w:cs="Arial"/>
          <w:sz w:val="20"/>
        </w:rPr>
      </w:pPr>
      <w:r w:rsidRPr="00E24D6D">
        <w:rPr>
          <w:rFonts w:cs="Arial"/>
          <w:sz w:val="20"/>
        </w:rPr>
        <w:t>Obdelovalec bo v vsakem primeru zagotovil najmanj naslednje ukrepe, ki so dogovorjeni z upravljavcem:</w:t>
      </w:r>
    </w:p>
    <w:p w14:paraId="74540D88" w14:textId="77777777" w:rsidR="00304419" w:rsidRPr="00E24D6D" w:rsidRDefault="00304419" w:rsidP="00304419">
      <w:pPr>
        <w:spacing w:after="200"/>
        <w:jc w:val="both"/>
        <w:rPr>
          <w:rFonts w:cs="Arial"/>
          <w:sz w:val="20"/>
        </w:rPr>
      </w:pPr>
      <w:r w:rsidRPr="00E24D6D">
        <w:rPr>
          <w:rFonts w:cs="Arial"/>
          <w:sz w:val="20"/>
          <w:u w:val="single"/>
        </w:rPr>
        <w:t>UKREPI ZA PSEVDONIMIZACIJO IN ŠIFRIRANJE OSEBNIH PODATKOV</w:t>
      </w:r>
      <w:r w:rsidRPr="00E24D6D">
        <w:rPr>
          <w:rFonts w:cs="Arial"/>
          <w:sz w:val="20"/>
        </w:rPr>
        <w:t>:</w:t>
      </w:r>
    </w:p>
    <w:p w14:paraId="5798118B" w14:textId="77777777" w:rsidR="00304419" w:rsidRPr="00E24D6D" w:rsidRDefault="00304419" w:rsidP="00304419">
      <w:pPr>
        <w:spacing w:after="200"/>
        <w:jc w:val="both"/>
        <w:rPr>
          <w:rFonts w:cs="Arial"/>
          <w:sz w:val="20"/>
        </w:rPr>
      </w:pPr>
      <w:r w:rsidRPr="00E24D6D">
        <w:rPr>
          <w:rFonts w:cs="Arial"/>
          <w:sz w:val="20"/>
        </w:rPr>
        <w:t>/</w:t>
      </w:r>
    </w:p>
    <w:p w14:paraId="7FE5D423" w14:textId="77777777" w:rsidR="00304419" w:rsidRPr="00E24D6D" w:rsidRDefault="00304419" w:rsidP="00304419">
      <w:pPr>
        <w:spacing w:after="200"/>
        <w:jc w:val="both"/>
        <w:rPr>
          <w:rFonts w:cs="Arial"/>
          <w:sz w:val="20"/>
          <w:u w:val="single"/>
        </w:rPr>
      </w:pPr>
      <w:r w:rsidRPr="00E24D6D">
        <w:rPr>
          <w:rFonts w:cs="Arial"/>
          <w:sz w:val="20"/>
          <w:u w:val="single"/>
        </w:rPr>
        <w:t>UKREPI ZA ZAGOTAVLJANJE STALNE ZAUPNOSTI, CELOVITOSTI RAZPOLOŽLJIVOSTI IN ODPORNOSTI SISTEMOV IN STORITEV ZA OBDELAVO:</w:t>
      </w:r>
    </w:p>
    <w:p w14:paraId="2F085055" w14:textId="77777777" w:rsidR="00304419" w:rsidRPr="00E24D6D" w:rsidRDefault="00304419" w:rsidP="00304419">
      <w:pPr>
        <w:spacing w:after="200"/>
        <w:jc w:val="both"/>
        <w:rPr>
          <w:rFonts w:cs="Arial"/>
          <w:sz w:val="20"/>
        </w:rPr>
      </w:pPr>
      <w:r w:rsidRPr="00E24D6D">
        <w:rPr>
          <w:rFonts w:cs="Arial"/>
          <w:sz w:val="20"/>
        </w:rPr>
        <w:t>/</w:t>
      </w:r>
    </w:p>
    <w:p w14:paraId="6CFE8C0B" w14:textId="77777777" w:rsidR="00304419" w:rsidRPr="00E24D6D" w:rsidRDefault="00304419" w:rsidP="00304419">
      <w:pPr>
        <w:spacing w:after="200"/>
        <w:jc w:val="both"/>
        <w:rPr>
          <w:rFonts w:cs="Arial"/>
          <w:sz w:val="20"/>
          <w:u w:val="single"/>
        </w:rPr>
      </w:pPr>
      <w:r w:rsidRPr="00E24D6D">
        <w:rPr>
          <w:rFonts w:cs="Arial"/>
          <w:sz w:val="20"/>
          <w:u w:val="single"/>
        </w:rPr>
        <w:t>UKREPI ZA ZAGOTAVLJANJE ZMOŽNOSTI ZA PRAVOČASNO POVRNITEV RAZPOLOŽLJIVOSTI IN DOSTOP DO OSEBNIH PODATKOV V PRIMERU FIZIČNEGA ALI TEHNIČNEGA INCIDENTA:</w:t>
      </w:r>
    </w:p>
    <w:p w14:paraId="7C4F608D" w14:textId="77777777" w:rsidR="00304419" w:rsidRPr="00E24D6D" w:rsidRDefault="00304419" w:rsidP="00304419">
      <w:pPr>
        <w:spacing w:after="200"/>
        <w:jc w:val="both"/>
        <w:rPr>
          <w:rFonts w:cs="Arial"/>
          <w:sz w:val="20"/>
        </w:rPr>
      </w:pPr>
      <w:r w:rsidRPr="00E24D6D">
        <w:rPr>
          <w:rFonts w:cs="Arial"/>
          <w:sz w:val="20"/>
        </w:rPr>
        <w:t>/</w:t>
      </w:r>
    </w:p>
    <w:p w14:paraId="0C380A6B" w14:textId="77777777" w:rsidR="00304419" w:rsidRPr="00E24D6D" w:rsidRDefault="00304419" w:rsidP="00304419">
      <w:pPr>
        <w:spacing w:after="200"/>
        <w:jc w:val="both"/>
        <w:rPr>
          <w:rFonts w:cs="Arial"/>
          <w:sz w:val="20"/>
          <w:u w:val="single"/>
        </w:rPr>
      </w:pPr>
      <w:r w:rsidRPr="00E24D6D">
        <w:rPr>
          <w:rFonts w:cs="Arial"/>
          <w:sz w:val="20"/>
          <w:u w:val="single"/>
        </w:rPr>
        <w:t>UKREPI ZA POSTOPKE REDNEGA TESTIRANJA, OCENJEVANJA IN VREDNOTENJA UČINKOVITOSTI TEHNIČNIH IN ORGANIZACIJSKIH UKREPOV ZA ZAGOTAVLJANJE VARNOSTI OBDELAVE:</w:t>
      </w:r>
    </w:p>
    <w:p w14:paraId="5CF474D3" w14:textId="77777777" w:rsidR="00304419" w:rsidRPr="00E24D6D" w:rsidRDefault="00304419" w:rsidP="00304419">
      <w:pPr>
        <w:spacing w:after="200"/>
        <w:jc w:val="both"/>
        <w:rPr>
          <w:rFonts w:cs="Arial"/>
          <w:sz w:val="20"/>
        </w:rPr>
      </w:pPr>
      <w:r w:rsidRPr="00E24D6D">
        <w:rPr>
          <w:rFonts w:cs="Arial"/>
          <w:sz w:val="20"/>
        </w:rPr>
        <w:t>/</w:t>
      </w:r>
    </w:p>
    <w:p w14:paraId="2932A735" w14:textId="77777777" w:rsidR="00304419" w:rsidRPr="00E24D6D" w:rsidRDefault="00304419" w:rsidP="00304419">
      <w:pPr>
        <w:spacing w:after="200"/>
        <w:jc w:val="both"/>
        <w:rPr>
          <w:rFonts w:cs="Arial"/>
          <w:sz w:val="20"/>
        </w:rPr>
      </w:pPr>
      <w:r w:rsidRPr="00E24D6D">
        <w:rPr>
          <w:rFonts w:cs="Arial"/>
          <w:sz w:val="20"/>
          <w:u w:val="single"/>
        </w:rPr>
        <w:t>UKREPI ZA PREPREČEVANJE NEPOOBLAŠČENEGA DOSTOPA DO OSEBNIH PODATKOV</w:t>
      </w:r>
      <w:r w:rsidRPr="00E24D6D">
        <w:rPr>
          <w:rFonts w:cs="Arial"/>
          <w:sz w:val="20"/>
        </w:rPr>
        <w:t>:</w:t>
      </w:r>
    </w:p>
    <w:p w14:paraId="17456CF4" w14:textId="77777777" w:rsidR="00304419" w:rsidRPr="00E24D6D" w:rsidRDefault="00304419" w:rsidP="00304419">
      <w:pPr>
        <w:spacing w:after="200"/>
        <w:jc w:val="both"/>
        <w:rPr>
          <w:rFonts w:cs="Arial"/>
          <w:sz w:val="20"/>
        </w:rPr>
      </w:pPr>
      <w:r w:rsidRPr="00E24D6D">
        <w:rPr>
          <w:rFonts w:cs="Arial"/>
          <w:sz w:val="20"/>
        </w:rPr>
        <w:t xml:space="preserve">Dostop do podatkov imajo samo pooblaščene osebe s strani obdelovalca. </w:t>
      </w:r>
    </w:p>
    <w:p w14:paraId="5D71982B" w14:textId="77777777" w:rsidR="00304419" w:rsidRPr="00E24D6D" w:rsidRDefault="00304419" w:rsidP="00304419">
      <w:pPr>
        <w:spacing w:after="200"/>
        <w:jc w:val="both"/>
        <w:rPr>
          <w:rFonts w:cs="Arial"/>
          <w:sz w:val="20"/>
        </w:rPr>
      </w:pPr>
      <w:r w:rsidRPr="00E24D6D">
        <w:rPr>
          <w:rFonts w:cs="Arial"/>
          <w:sz w:val="20"/>
          <w:u w:val="single"/>
        </w:rPr>
        <w:t>UKREPI ZA VARNOST PODATKOV MED PRENOSOM</w:t>
      </w:r>
      <w:r w:rsidRPr="00E24D6D">
        <w:rPr>
          <w:rFonts w:cs="Arial"/>
          <w:sz w:val="20"/>
        </w:rPr>
        <w:t>:</w:t>
      </w:r>
    </w:p>
    <w:p w14:paraId="69E7870E" w14:textId="77777777" w:rsidR="00304419" w:rsidRPr="00E24D6D" w:rsidRDefault="00304419" w:rsidP="00304419">
      <w:pPr>
        <w:spacing w:after="200"/>
        <w:jc w:val="both"/>
        <w:rPr>
          <w:rFonts w:cs="Arial"/>
          <w:sz w:val="20"/>
        </w:rPr>
      </w:pPr>
      <w:r w:rsidRPr="00E24D6D">
        <w:rPr>
          <w:rFonts w:cs="Arial"/>
          <w:sz w:val="20"/>
        </w:rPr>
        <w:t>/</w:t>
      </w:r>
    </w:p>
    <w:p w14:paraId="72351154" w14:textId="77777777" w:rsidR="00304419" w:rsidRPr="00E24D6D" w:rsidRDefault="00304419" w:rsidP="00304419">
      <w:pPr>
        <w:spacing w:after="200"/>
        <w:jc w:val="both"/>
        <w:rPr>
          <w:rFonts w:cs="Arial"/>
          <w:sz w:val="20"/>
        </w:rPr>
      </w:pPr>
      <w:r w:rsidRPr="00E24D6D">
        <w:rPr>
          <w:rFonts w:cs="Arial"/>
          <w:sz w:val="20"/>
          <w:u w:val="single"/>
        </w:rPr>
        <w:t>UKREPI ZA VARNOST PROGRAMSKE OPREME, KI SE UPORABLJA ZA OBDELAVO OSEBNIH PODATKOV</w:t>
      </w:r>
      <w:r w:rsidRPr="00E24D6D">
        <w:rPr>
          <w:rFonts w:cs="Arial"/>
          <w:sz w:val="20"/>
        </w:rPr>
        <w:t>:</w:t>
      </w:r>
    </w:p>
    <w:p w14:paraId="78E6BD45" w14:textId="77777777" w:rsidR="00304419" w:rsidRPr="00E24D6D" w:rsidRDefault="00304419" w:rsidP="00304419">
      <w:pPr>
        <w:spacing w:after="200"/>
        <w:jc w:val="both"/>
        <w:rPr>
          <w:rFonts w:cs="Arial"/>
          <w:sz w:val="20"/>
        </w:rPr>
      </w:pPr>
      <w:r w:rsidRPr="00E24D6D">
        <w:rPr>
          <w:rFonts w:cs="Arial"/>
          <w:sz w:val="20"/>
        </w:rPr>
        <w:t>/</w:t>
      </w:r>
    </w:p>
    <w:p w14:paraId="46F806B6" w14:textId="77777777" w:rsidR="00304419" w:rsidRPr="00E24D6D" w:rsidRDefault="00304419" w:rsidP="00304419">
      <w:pPr>
        <w:spacing w:after="200"/>
        <w:jc w:val="both"/>
        <w:rPr>
          <w:rFonts w:cs="Arial"/>
          <w:sz w:val="20"/>
        </w:rPr>
      </w:pPr>
      <w:r w:rsidRPr="00E24D6D">
        <w:rPr>
          <w:rFonts w:cs="Arial"/>
          <w:sz w:val="20"/>
          <w:u w:val="single"/>
        </w:rPr>
        <w:t>UKREPI ZA VARNOST PODATKOV V ČASU HRAMBE</w:t>
      </w:r>
      <w:r w:rsidRPr="00E24D6D">
        <w:rPr>
          <w:rFonts w:cs="Arial"/>
          <w:sz w:val="20"/>
        </w:rPr>
        <w:t>:</w:t>
      </w:r>
    </w:p>
    <w:p w14:paraId="34265DB1" w14:textId="77777777" w:rsidR="00304419" w:rsidRPr="00E24D6D" w:rsidRDefault="00304419" w:rsidP="00304419">
      <w:pPr>
        <w:spacing w:after="200"/>
        <w:jc w:val="both"/>
        <w:rPr>
          <w:rFonts w:cs="Arial"/>
          <w:sz w:val="20"/>
        </w:rPr>
      </w:pPr>
      <w:r w:rsidRPr="00E24D6D">
        <w:rPr>
          <w:rFonts w:cs="Arial"/>
          <w:sz w:val="20"/>
        </w:rPr>
        <w:t>/</w:t>
      </w:r>
    </w:p>
    <w:p w14:paraId="3EE52685" w14:textId="77777777" w:rsidR="00304419" w:rsidRPr="00E24D6D" w:rsidRDefault="00304419" w:rsidP="00304419">
      <w:pPr>
        <w:spacing w:after="200"/>
        <w:jc w:val="both"/>
        <w:rPr>
          <w:rFonts w:cs="Arial"/>
          <w:sz w:val="20"/>
        </w:rPr>
      </w:pPr>
      <w:r w:rsidRPr="00E24D6D">
        <w:rPr>
          <w:rFonts w:cs="Arial"/>
          <w:sz w:val="20"/>
          <w:u w:val="single"/>
        </w:rPr>
        <w:t>UKREPI ZA VARNOST PROSTOROV, OPREME IN SISITEMSKE PROGRAMSKE OPREME ZA OBDELAVO OSEBNIH PODATKOV</w:t>
      </w:r>
      <w:r w:rsidRPr="00E24D6D">
        <w:rPr>
          <w:rFonts w:cs="Arial"/>
          <w:sz w:val="20"/>
        </w:rPr>
        <w:t>:</w:t>
      </w:r>
    </w:p>
    <w:p w14:paraId="78038046" w14:textId="77777777" w:rsidR="00304419" w:rsidRPr="00E24D6D" w:rsidRDefault="00304419" w:rsidP="00304419">
      <w:pPr>
        <w:spacing w:after="200"/>
        <w:jc w:val="both"/>
        <w:rPr>
          <w:rFonts w:cs="Arial"/>
          <w:sz w:val="20"/>
        </w:rPr>
      </w:pPr>
      <w:r w:rsidRPr="00E24D6D">
        <w:rPr>
          <w:rFonts w:cs="Arial"/>
          <w:sz w:val="20"/>
        </w:rPr>
        <w:t xml:space="preserve">V delovnem času je prostor varovan s prisotnostjo kadra, ki ga zagotavlja obdelovalec. Izvaja se videonadzor vstopa v poslovne prostore. Izvaja se 24-urno tehnično varovanje. </w:t>
      </w:r>
    </w:p>
    <w:p w14:paraId="395CF3F8" w14:textId="77777777" w:rsidR="00304419" w:rsidRPr="00E24D6D" w:rsidRDefault="00304419" w:rsidP="00304419">
      <w:pPr>
        <w:spacing w:after="200"/>
        <w:jc w:val="both"/>
        <w:rPr>
          <w:rFonts w:cs="Arial"/>
          <w:sz w:val="20"/>
        </w:rPr>
      </w:pPr>
      <w:r w:rsidRPr="00E24D6D">
        <w:rPr>
          <w:rFonts w:cs="Arial"/>
          <w:sz w:val="20"/>
          <w:u w:val="single"/>
        </w:rPr>
        <w:t>UKREPI ZA UPORABO ODDALJENEGA DOSTOPA/DELA OD DOMA</w:t>
      </w:r>
      <w:r w:rsidRPr="00E24D6D">
        <w:rPr>
          <w:rFonts w:cs="Arial"/>
          <w:sz w:val="20"/>
        </w:rPr>
        <w:t>:</w:t>
      </w:r>
    </w:p>
    <w:p w14:paraId="3E08325B" w14:textId="77777777" w:rsidR="00304419" w:rsidRPr="00E24D6D" w:rsidRDefault="00304419" w:rsidP="00304419">
      <w:pPr>
        <w:spacing w:after="200"/>
        <w:jc w:val="both"/>
        <w:rPr>
          <w:rFonts w:cs="Arial"/>
          <w:sz w:val="20"/>
        </w:rPr>
      </w:pPr>
      <w:r w:rsidRPr="00E24D6D">
        <w:rPr>
          <w:rFonts w:cs="Arial"/>
          <w:sz w:val="20"/>
        </w:rPr>
        <w:t>/</w:t>
      </w:r>
    </w:p>
    <w:p w14:paraId="5B80AEEA" w14:textId="77777777" w:rsidR="00304419" w:rsidRPr="00E24D6D" w:rsidRDefault="00304419" w:rsidP="00304419">
      <w:pPr>
        <w:spacing w:after="200"/>
        <w:jc w:val="both"/>
        <w:rPr>
          <w:rFonts w:cs="Arial"/>
          <w:sz w:val="20"/>
        </w:rPr>
      </w:pPr>
      <w:r w:rsidRPr="00E24D6D">
        <w:rPr>
          <w:rFonts w:cs="Arial"/>
          <w:sz w:val="20"/>
        </w:rPr>
        <w:t>UKREPI ZA SLEDLJIVOST OBDELAVE:</w:t>
      </w:r>
    </w:p>
    <w:p w14:paraId="72C32963" w14:textId="77777777" w:rsidR="00304419" w:rsidRPr="00E24D6D" w:rsidRDefault="00304419" w:rsidP="00304419">
      <w:pPr>
        <w:jc w:val="both"/>
        <w:rPr>
          <w:rFonts w:cs="Arial"/>
          <w:sz w:val="20"/>
        </w:rPr>
      </w:pPr>
      <w:r w:rsidRPr="00E24D6D">
        <w:rPr>
          <w:rFonts w:cs="Arial"/>
          <w:sz w:val="20"/>
        </w:rPr>
        <w:lastRenderedPageBreak/>
        <w:t>Notranja sledljivost obdelovanja osebnih podatkov, ki omogoča poznejše ugotavljanje, kdaj so bili posamezni osebni podatki obdelani in kdo je to storil.</w:t>
      </w:r>
    </w:p>
    <w:p w14:paraId="4417A7C3" w14:textId="77777777" w:rsidR="00304419" w:rsidRPr="00E24D6D" w:rsidRDefault="00304419" w:rsidP="00304419">
      <w:pPr>
        <w:spacing w:after="200"/>
        <w:rPr>
          <w:rFonts w:cs="Arial"/>
          <w:sz w:val="20"/>
        </w:rPr>
      </w:pPr>
    </w:p>
    <w:p w14:paraId="5A8BB3C9" w14:textId="77777777" w:rsidR="00304419" w:rsidRPr="00E24D6D" w:rsidRDefault="00304419" w:rsidP="00304419">
      <w:pPr>
        <w:spacing w:after="200"/>
        <w:rPr>
          <w:rFonts w:cs="Arial"/>
          <w:sz w:val="20"/>
        </w:rPr>
      </w:pPr>
      <w:bookmarkStart w:id="70" w:name="_Toc42251004"/>
      <w:bookmarkStart w:id="71" w:name="_Toc511035889"/>
      <w:bookmarkStart w:id="72" w:name="_Toc506305869"/>
      <w:bookmarkStart w:id="73" w:name="_Toc505780025"/>
      <w:bookmarkStart w:id="74" w:name="_Toc505602992"/>
      <w:bookmarkStart w:id="75" w:name="_Toc501369819"/>
      <w:r w:rsidRPr="00E24D6D">
        <w:rPr>
          <w:rFonts w:cs="Arial"/>
          <w:b/>
          <w:bCs/>
          <w:sz w:val="20"/>
        </w:rPr>
        <w:t>C.3 Pomoč upravljavcu</w:t>
      </w:r>
      <w:bookmarkEnd w:id="70"/>
    </w:p>
    <w:p w14:paraId="3C7D1EF4" w14:textId="77777777" w:rsidR="00304419" w:rsidRPr="00E24D6D" w:rsidRDefault="00304419" w:rsidP="00304419">
      <w:pPr>
        <w:spacing w:after="200"/>
        <w:jc w:val="both"/>
        <w:rPr>
          <w:rFonts w:cs="Arial"/>
          <w:sz w:val="20"/>
        </w:rPr>
      </w:pPr>
      <w:r w:rsidRPr="00E24D6D">
        <w:rPr>
          <w:rFonts w:cs="Arial"/>
          <w:sz w:val="20"/>
        </w:rPr>
        <w:t>Obdelovalec bo v obsegu pomoči, kot je opredeljena spodaj, kolikor je mogoče pomagal upravljavcu skladno z določbami te pogodbe z uveljavitvijo naslednjih tehničnih in organizacijskih ukrepov:</w:t>
      </w:r>
    </w:p>
    <w:p w14:paraId="271956ED" w14:textId="77777777" w:rsidR="00304419" w:rsidRPr="00E24D6D" w:rsidRDefault="00304419" w:rsidP="00304419">
      <w:pPr>
        <w:spacing w:after="200"/>
        <w:rPr>
          <w:rFonts w:cs="Arial"/>
          <w:sz w:val="20"/>
          <w:u w:val="single"/>
        </w:rPr>
      </w:pPr>
      <w:r w:rsidRPr="00E24D6D">
        <w:rPr>
          <w:rFonts w:cs="Arial"/>
          <w:sz w:val="20"/>
          <w:u w:val="single"/>
        </w:rPr>
        <w:t>SPECIFIČNI TEHNIČNI IN ORGANIZACIJSKI UKREPI, KI JIH BO IZVAJAL OBDELOVALEC ZA ZAGOTAVLJANJE POMOČI UPRAVLJAVCU:</w:t>
      </w:r>
    </w:p>
    <w:p w14:paraId="1228853D" w14:textId="77777777" w:rsidR="00304419" w:rsidRPr="00E24D6D" w:rsidRDefault="00304419" w:rsidP="00304419">
      <w:pPr>
        <w:spacing w:after="200"/>
        <w:rPr>
          <w:rFonts w:cs="Arial"/>
          <w:sz w:val="20"/>
        </w:rPr>
      </w:pPr>
      <w:r w:rsidRPr="00E24D6D">
        <w:rPr>
          <w:rFonts w:cs="Arial"/>
          <w:sz w:val="20"/>
        </w:rPr>
        <w:t>/</w:t>
      </w:r>
    </w:p>
    <w:p w14:paraId="378C1F0C" w14:textId="77777777" w:rsidR="00304419" w:rsidRPr="00E24D6D" w:rsidRDefault="00304419" w:rsidP="00304419">
      <w:pPr>
        <w:spacing w:after="200"/>
        <w:rPr>
          <w:rFonts w:cs="Arial"/>
          <w:sz w:val="20"/>
          <w:u w:val="single"/>
        </w:rPr>
      </w:pPr>
      <w:r w:rsidRPr="00E24D6D">
        <w:rPr>
          <w:rFonts w:cs="Arial"/>
          <w:sz w:val="20"/>
          <w:u w:val="single"/>
        </w:rPr>
        <w:t>VSEBINA OBVESTILA O KRŠITVI VARNOSTI OSEBNIH PODATKOV, KI GA BO ZAGOTOVIL OBDELOVALEC:</w:t>
      </w:r>
    </w:p>
    <w:p w14:paraId="158FD771" w14:textId="77777777" w:rsidR="00304419" w:rsidRPr="00E24D6D" w:rsidRDefault="00304419" w:rsidP="00304419">
      <w:pPr>
        <w:pStyle w:val="Odstavekseznama"/>
        <w:widowControl/>
        <w:numPr>
          <w:ilvl w:val="0"/>
          <w:numId w:val="33"/>
        </w:numPr>
        <w:autoSpaceDE/>
        <w:autoSpaceDN/>
        <w:adjustRightInd/>
        <w:contextualSpacing w:val="0"/>
        <w:jc w:val="both"/>
        <w:rPr>
          <w:rFonts w:cs="Arial"/>
          <w:sz w:val="20"/>
        </w:rPr>
      </w:pPr>
      <w:r w:rsidRPr="00E24D6D">
        <w:rPr>
          <w:rFonts w:cs="Arial"/>
          <w:sz w:val="20"/>
        </w:rPr>
        <w:t>opis vrste kršitve varstva osebnih podatkov, po možnosti tudi kategorije in približno število zadevnih posameznikov, na katere se nanašajo osebni podatki, ter vrste in približno število zadevnih evidenc osebnih podatkov;</w:t>
      </w:r>
    </w:p>
    <w:p w14:paraId="4A48D9D9" w14:textId="77777777" w:rsidR="00304419" w:rsidRPr="00E24D6D" w:rsidRDefault="00304419" w:rsidP="00304419">
      <w:pPr>
        <w:pStyle w:val="Odstavekseznama"/>
        <w:widowControl/>
        <w:numPr>
          <w:ilvl w:val="0"/>
          <w:numId w:val="33"/>
        </w:numPr>
        <w:autoSpaceDE/>
        <w:autoSpaceDN/>
        <w:adjustRightInd/>
        <w:contextualSpacing w:val="0"/>
        <w:jc w:val="both"/>
        <w:rPr>
          <w:rFonts w:cs="Arial"/>
          <w:sz w:val="20"/>
        </w:rPr>
      </w:pPr>
      <w:r w:rsidRPr="00E24D6D">
        <w:rPr>
          <w:rFonts w:cs="Arial"/>
          <w:sz w:val="20"/>
        </w:rPr>
        <w:t>sporočilo o imenu in kontaktnih podatkih pooblaščene osebe za varstvo podatkov ali druge kontaktne točke, pri kateri je mogoče pridobiti več informacij;</w:t>
      </w:r>
    </w:p>
    <w:p w14:paraId="67DA44D4" w14:textId="77777777" w:rsidR="00304419" w:rsidRPr="00E24D6D" w:rsidRDefault="00304419" w:rsidP="00304419">
      <w:pPr>
        <w:pStyle w:val="Odstavekseznama"/>
        <w:widowControl/>
        <w:numPr>
          <w:ilvl w:val="0"/>
          <w:numId w:val="33"/>
        </w:numPr>
        <w:autoSpaceDE/>
        <w:autoSpaceDN/>
        <w:adjustRightInd/>
        <w:contextualSpacing w:val="0"/>
        <w:jc w:val="both"/>
        <w:rPr>
          <w:rFonts w:cs="Arial"/>
          <w:sz w:val="20"/>
        </w:rPr>
      </w:pPr>
      <w:r w:rsidRPr="00E24D6D">
        <w:rPr>
          <w:rFonts w:cs="Arial"/>
          <w:sz w:val="20"/>
        </w:rPr>
        <w:t>opis verjetnih posledic kršitve varstva osebnih podatkov;</w:t>
      </w:r>
    </w:p>
    <w:p w14:paraId="3B8F618B" w14:textId="77777777" w:rsidR="00304419" w:rsidRPr="00E24D6D" w:rsidRDefault="00304419" w:rsidP="00304419">
      <w:pPr>
        <w:pStyle w:val="Odstavekseznama"/>
        <w:widowControl/>
        <w:numPr>
          <w:ilvl w:val="0"/>
          <w:numId w:val="33"/>
        </w:numPr>
        <w:autoSpaceDE/>
        <w:autoSpaceDN/>
        <w:adjustRightInd/>
        <w:contextualSpacing w:val="0"/>
        <w:jc w:val="both"/>
        <w:rPr>
          <w:rFonts w:cs="Arial"/>
          <w:sz w:val="20"/>
        </w:rPr>
      </w:pPr>
      <w:r w:rsidRPr="00E24D6D">
        <w:rPr>
          <w:rFonts w:cs="Arial"/>
          <w:sz w:val="20"/>
        </w:rPr>
        <w:t>opis ukrepov, ki jih obdelovalec sprejme ali katerih sprejetje predlaga za obravnavanje kršitve varstva osebnih podatkov, pa tudi ukrepov za ublažitev morebitnih škodljivih učinkov kršitve, če je to ustrezno.</w:t>
      </w:r>
    </w:p>
    <w:p w14:paraId="069DD3E3" w14:textId="77777777" w:rsidR="00304419" w:rsidRPr="00E24D6D" w:rsidRDefault="00304419" w:rsidP="00304419">
      <w:pPr>
        <w:spacing w:after="200"/>
        <w:rPr>
          <w:rFonts w:cs="Arial"/>
          <w:sz w:val="20"/>
        </w:rPr>
      </w:pPr>
    </w:p>
    <w:p w14:paraId="6FD65C64" w14:textId="77777777" w:rsidR="00304419" w:rsidRPr="00E24D6D" w:rsidRDefault="00304419" w:rsidP="00304419">
      <w:pPr>
        <w:spacing w:after="200"/>
        <w:jc w:val="both"/>
        <w:rPr>
          <w:rFonts w:cs="Arial"/>
          <w:sz w:val="20"/>
        </w:rPr>
      </w:pPr>
      <w:r w:rsidRPr="00E24D6D">
        <w:rPr>
          <w:rFonts w:cs="Arial"/>
          <w:sz w:val="20"/>
          <w:u w:val="single"/>
        </w:rPr>
        <w:t>POSTOPEK, KI GA MORA UPOŠTEVATI OBDELOVALEC PRI NUDENJU POMOČI UPRAVLJAVCU PRI IZPOLNJEVANJU OBVEZNOSTI UPRAVLJAVCA GLEDE OBVEŠČANJA POSAMEZNIKOV O KRŠITVAH VARNOSTI OSEBNIH PODATKOV</w:t>
      </w:r>
      <w:r w:rsidRPr="00E24D6D">
        <w:rPr>
          <w:rFonts w:cs="Arial"/>
          <w:sz w:val="20"/>
        </w:rPr>
        <w:t>:</w:t>
      </w:r>
    </w:p>
    <w:p w14:paraId="0DA359A0" w14:textId="77777777" w:rsidR="00304419" w:rsidRPr="00E24D6D" w:rsidRDefault="00304419" w:rsidP="00304419">
      <w:pPr>
        <w:spacing w:after="200"/>
        <w:jc w:val="both"/>
        <w:rPr>
          <w:rFonts w:cs="Arial"/>
          <w:sz w:val="20"/>
        </w:rPr>
      </w:pPr>
      <w:r w:rsidRPr="00E24D6D">
        <w:rPr>
          <w:rFonts w:cs="Arial"/>
          <w:sz w:val="20"/>
        </w:rPr>
        <w:t>Obdelovalec lahko izdela seznam posameznikov in njihovih naslovov, na katere se nanaša morebitna kršitev. Seznam se lahko pripravi za obdelavo, ki se nanaša na objavo osebnih podatkov.</w:t>
      </w:r>
    </w:p>
    <w:p w14:paraId="4EB1F4D0" w14:textId="77777777" w:rsidR="00304419" w:rsidRPr="00E24D6D" w:rsidRDefault="00304419" w:rsidP="00304419">
      <w:pPr>
        <w:spacing w:after="200"/>
        <w:rPr>
          <w:rFonts w:cs="Arial"/>
          <w:sz w:val="20"/>
        </w:rPr>
      </w:pPr>
    </w:p>
    <w:p w14:paraId="1C09B76A" w14:textId="77777777" w:rsidR="00304419" w:rsidRPr="00E24D6D" w:rsidRDefault="00304419" w:rsidP="00304419">
      <w:pPr>
        <w:spacing w:after="200"/>
        <w:rPr>
          <w:rFonts w:cs="Arial"/>
          <w:sz w:val="20"/>
        </w:rPr>
      </w:pPr>
      <w:bookmarkStart w:id="76" w:name="_Toc42251005"/>
      <w:r w:rsidRPr="00E24D6D">
        <w:rPr>
          <w:rFonts w:cs="Arial"/>
          <w:b/>
          <w:bCs/>
          <w:sz w:val="20"/>
        </w:rPr>
        <w:t>C.4 Roki hrambe podatkov/postopki izbrisa podatkov</w:t>
      </w:r>
      <w:bookmarkEnd w:id="71"/>
      <w:bookmarkEnd w:id="72"/>
      <w:bookmarkEnd w:id="73"/>
      <w:bookmarkEnd w:id="74"/>
      <w:bookmarkEnd w:id="75"/>
      <w:bookmarkEnd w:id="76"/>
      <w:r w:rsidRPr="00E24D6D">
        <w:rPr>
          <w:rFonts w:cs="Arial"/>
          <w:b/>
          <w:bCs/>
          <w:sz w:val="20"/>
        </w:rPr>
        <w:t xml:space="preserve"> </w:t>
      </w:r>
    </w:p>
    <w:p w14:paraId="3BCE2DE8" w14:textId="360EBC4F" w:rsidR="00304419" w:rsidRPr="00E24D6D" w:rsidRDefault="00304419" w:rsidP="00304419">
      <w:pPr>
        <w:spacing w:after="200"/>
        <w:rPr>
          <w:rFonts w:cs="Arial"/>
          <w:sz w:val="20"/>
        </w:rPr>
      </w:pPr>
      <w:r w:rsidRPr="00E24D6D">
        <w:rPr>
          <w:rFonts w:cs="Arial"/>
          <w:sz w:val="20"/>
        </w:rPr>
        <w:t xml:space="preserve">V poštev pride rok hrambe glede na trajanje pogodbe, kot izhaja iz </w:t>
      </w:r>
      <w:r w:rsidR="00DF4D7C" w:rsidRPr="00E24D6D">
        <w:rPr>
          <w:rFonts w:cs="Arial"/>
          <w:sz w:val="20"/>
        </w:rPr>
        <w:t>20</w:t>
      </w:r>
      <w:r w:rsidRPr="00E24D6D">
        <w:rPr>
          <w:rFonts w:cs="Arial"/>
          <w:sz w:val="20"/>
        </w:rPr>
        <w:t xml:space="preserve">. člena te pogodbe. </w:t>
      </w:r>
    </w:p>
    <w:p w14:paraId="6FC3F34C" w14:textId="77777777" w:rsidR="00304419" w:rsidRPr="00E24D6D" w:rsidRDefault="00304419" w:rsidP="00304419">
      <w:pPr>
        <w:spacing w:after="200"/>
        <w:rPr>
          <w:rFonts w:cs="Arial"/>
          <w:sz w:val="20"/>
        </w:rPr>
      </w:pPr>
      <w:bookmarkStart w:id="77" w:name="_Toc42251006"/>
    </w:p>
    <w:p w14:paraId="4B599887" w14:textId="77777777" w:rsidR="00304419" w:rsidRPr="00E24D6D" w:rsidRDefault="00304419" w:rsidP="00304419">
      <w:pPr>
        <w:spacing w:after="200"/>
        <w:rPr>
          <w:rFonts w:cs="Arial"/>
          <w:sz w:val="20"/>
        </w:rPr>
      </w:pPr>
      <w:r w:rsidRPr="00E24D6D">
        <w:rPr>
          <w:rFonts w:cs="Arial"/>
          <w:b/>
          <w:bCs/>
          <w:sz w:val="20"/>
        </w:rPr>
        <w:t>C.5 Lokacija obdelave podatkov</w:t>
      </w:r>
      <w:bookmarkEnd w:id="77"/>
    </w:p>
    <w:p w14:paraId="71277DD2" w14:textId="15DC24F9" w:rsidR="00DF4D7C" w:rsidRPr="00E24D6D" w:rsidRDefault="00304419" w:rsidP="00F426CF">
      <w:pPr>
        <w:rPr>
          <w:rFonts w:cs="Arial"/>
          <w:sz w:val="20"/>
        </w:rPr>
      </w:pPr>
      <w:r w:rsidRPr="00E24D6D">
        <w:rPr>
          <w:rFonts w:cs="Arial"/>
          <w:sz w:val="20"/>
        </w:rPr>
        <w:t>Obdelava osebnih podatkov skladno z določili pogodbe ne sme potekati na drugih lokacijah brez predhodne pisne odobritve upravljavca, razen na lokacij</w:t>
      </w:r>
      <w:r w:rsidR="00DF4D7C" w:rsidRPr="00E24D6D">
        <w:rPr>
          <w:rFonts w:cs="Arial"/>
          <w:sz w:val="20"/>
        </w:rPr>
        <w:t xml:space="preserve">i: </w:t>
      </w:r>
    </w:p>
    <w:p w14:paraId="473D5EDD" w14:textId="02407C34" w:rsidR="00304419" w:rsidRPr="00E24D6D" w:rsidRDefault="00DF4D7C" w:rsidP="00F426CF">
      <w:pPr>
        <w:pStyle w:val="Odstavekseznama"/>
        <w:numPr>
          <w:ilvl w:val="0"/>
          <w:numId w:val="34"/>
        </w:numPr>
        <w:rPr>
          <w:rFonts w:cs="Arial"/>
          <w:sz w:val="20"/>
        </w:rPr>
      </w:pPr>
      <w:r w:rsidRPr="00E24D6D">
        <w:rPr>
          <w:rFonts w:cs="Arial"/>
          <w:sz w:val="20"/>
        </w:rPr>
        <w:t xml:space="preserve">Linhartovi 13, Ljubljana. </w:t>
      </w:r>
      <w:r w:rsidR="00304419" w:rsidRPr="00E24D6D">
        <w:rPr>
          <w:rFonts w:cs="Arial"/>
          <w:sz w:val="20"/>
        </w:rPr>
        <w:t xml:space="preserve"> </w:t>
      </w:r>
    </w:p>
    <w:p w14:paraId="186D2CBD" w14:textId="77777777" w:rsidR="00304419" w:rsidRPr="00E24D6D" w:rsidRDefault="00304419" w:rsidP="00304419">
      <w:pPr>
        <w:spacing w:after="200"/>
        <w:rPr>
          <w:rFonts w:cs="Arial"/>
          <w:sz w:val="20"/>
        </w:rPr>
      </w:pPr>
    </w:p>
    <w:p w14:paraId="2F5A0A14" w14:textId="77777777" w:rsidR="00304419" w:rsidRPr="00E24D6D" w:rsidRDefault="00304419" w:rsidP="00304419">
      <w:pPr>
        <w:spacing w:after="200"/>
        <w:rPr>
          <w:rFonts w:cs="Arial"/>
          <w:sz w:val="20"/>
        </w:rPr>
      </w:pPr>
      <w:bookmarkStart w:id="78" w:name="_Toc42251007"/>
      <w:bookmarkStart w:id="79" w:name="_Toc511035891"/>
      <w:bookmarkStart w:id="80" w:name="_Toc506305871"/>
      <w:bookmarkStart w:id="81" w:name="_Toc505780027"/>
      <w:bookmarkStart w:id="82" w:name="_Toc505602994"/>
      <w:bookmarkStart w:id="83" w:name="_Toc501369820"/>
      <w:r w:rsidRPr="00E24D6D">
        <w:rPr>
          <w:rFonts w:cs="Arial"/>
          <w:b/>
          <w:bCs/>
          <w:sz w:val="20"/>
        </w:rPr>
        <w:t>C.6 Navodilo glede prenosa osebnih podatkov v tretje države</w:t>
      </w:r>
      <w:bookmarkEnd w:id="78"/>
      <w:bookmarkEnd w:id="79"/>
      <w:bookmarkEnd w:id="80"/>
      <w:bookmarkEnd w:id="81"/>
      <w:bookmarkEnd w:id="82"/>
      <w:bookmarkEnd w:id="83"/>
      <w:r w:rsidRPr="00E24D6D">
        <w:rPr>
          <w:rFonts w:cs="Arial"/>
          <w:b/>
          <w:bCs/>
          <w:sz w:val="20"/>
        </w:rPr>
        <w:t xml:space="preserve"> </w:t>
      </w:r>
    </w:p>
    <w:p w14:paraId="2C417CAE" w14:textId="77777777" w:rsidR="00304419" w:rsidRPr="00E24D6D" w:rsidRDefault="00304419" w:rsidP="00304419">
      <w:pPr>
        <w:spacing w:after="200"/>
        <w:rPr>
          <w:rFonts w:cs="Arial"/>
          <w:sz w:val="20"/>
        </w:rPr>
      </w:pPr>
      <w:r w:rsidRPr="00E24D6D">
        <w:rPr>
          <w:rFonts w:cs="Arial"/>
          <w:sz w:val="20"/>
        </w:rPr>
        <w:t>V konkretnem primeru se podatki ne prenašajo v tretje države v smislu obdelave osebnih podatkov.</w:t>
      </w:r>
    </w:p>
    <w:p w14:paraId="6758E9C3" w14:textId="77777777" w:rsidR="00304419" w:rsidRPr="00E24D6D" w:rsidRDefault="00304419" w:rsidP="00304419">
      <w:pPr>
        <w:spacing w:after="200"/>
        <w:jc w:val="both"/>
        <w:rPr>
          <w:rFonts w:cs="Arial"/>
          <w:sz w:val="20"/>
        </w:rPr>
      </w:pPr>
    </w:p>
    <w:p w14:paraId="590CD3C7" w14:textId="77777777" w:rsidR="00304419" w:rsidRPr="00E24D6D" w:rsidRDefault="00304419" w:rsidP="00304419">
      <w:pPr>
        <w:spacing w:after="200"/>
        <w:jc w:val="both"/>
        <w:rPr>
          <w:rFonts w:cs="Arial"/>
          <w:sz w:val="20"/>
        </w:rPr>
      </w:pPr>
      <w:bookmarkStart w:id="84" w:name="_Toc42251008"/>
      <w:bookmarkStart w:id="85" w:name="_Toc511035892"/>
      <w:bookmarkStart w:id="86" w:name="_Toc506305872"/>
      <w:bookmarkStart w:id="87" w:name="_Toc505780028"/>
      <w:bookmarkStart w:id="88" w:name="_Toc505602995"/>
      <w:bookmarkStart w:id="89" w:name="_Toc501369821"/>
      <w:r w:rsidRPr="00E24D6D">
        <w:rPr>
          <w:rFonts w:cs="Arial"/>
          <w:b/>
          <w:bCs/>
          <w:sz w:val="20"/>
        </w:rPr>
        <w:t>C.7 Postopki izvajanja pregledov s stani upravljavca, vključno z izvajanjem pregledov, nad obdelavami osebnih podatkov pri obdelovalcu</w:t>
      </w:r>
      <w:bookmarkEnd w:id="84"/>
      <w:bookmarkEnd w:id="85"/>
      <w:bookmarkEnd w:id="86"/>
      <w:bookmarkEnd w:id="87"/>
      <w:bookmarkEnd w:id="88"/>
      <w:bookmarkEnd w:id="89"/>
    </w:p>
    <w:p w14:paraId="5C254F62" w14:textId="77777777" w:rsidR="00304419" w:rsidRPr="00E24D6D" w:rsidRDefault="00304419" w:rsidP="00304419">
      <w:pPr>
        <w:spacing w:after="200"/>
        <w:jc w:val="both"/>
        <w:rPr>
          <w:rFonts w:cs="Arial"/>
          <w:sz w:val="20"/>
        </w:rPr>
      </w:pPr>
      <w:r w:rsidRPr="00E24D6D">
        <w:rPr>
          <w:rFonts w:cs="Arial"/>
          <w:sz w:val="20"/>
        </w:rPr>
        <w:t>Stroške upravljavca, če je ustrezno, ki se nanašajo na fizični pregled obdelovalca, nosi upravljavec. Obdelovalec je ne glede na navedeno zavezan zagotoviti ustrezne resurse (predvsem časovne), ki so potrebni za izvedbo pregleda s strani upravljavca.</w:t>
      </w:r>
    </w:p>
    <w:p w14:paraId="1E63577E" w14:textId="77777777" w:rsidR="00304419" w:rsidRPr="00E24D6D" w:rsidRDefault="00304419" w:rsidP="00304419">
      <w:pPr>
        <w:spacing w:after="200"/>
        <w:rPr>
          <w:rFonts w:cs="Arial"/>
          <w:sz w:val="20"/>
        </w:rPr>
      </w:pPr>
    </w:p>
    <w:p w14:paraId="64203E09" w14:textId="77777777" w:rsidR="00304419" w:rsidRPr="00E24D6D" w:rsidRDefault="00304419" w:rsidP="00304419">
      <w:pPr>
        <w:spacing w:after="200"/>
        <w:jc w:val="both"/>
        <w:rPr>
          <w:rFonts w:cs="Arial"/>
          <w:sz w:val="20"/>
        </w:rPr>
      </w:pPr>
      <w:bookmarkStart w:id="90" w:name="_Toc511035893"/>
      <w:bookmarkStart w:id="91" w:name="_Toc506305873"/>
      <w:bookmarkStart w:id="92" w:name="_Toc505780029"/>
      <w:bookmarkStart w:id="93" w:name="_Toc505602996"/>
      <w:bookmarkStart w:id="94" w:name="_Toc501369822"/>
      <w:bookmarkStart w:id="95" w:name="_Toc42251009"/>
      <w:r w:rsidRPr="00E24D6D">
        <w:rPr>
          <w:rFonts w:cs="Arial"/>
          <w:b/>
          <w:bCs/>
          <w:sz w:val="20"/>
        </w:rPr>
        <w:t xml:space="preserve">C.8 Če je ustrezno: </w:t>
      </w:r>
      <w:bookmarkEnd w:id="90"/>
      <w:bookmarkEnd w:id="91"/>
      <w:bookmarkEnd w:id="92"/>
      <w:bookmarkEnd w:id="93"/>
      <w:bookmarkEnd w:id="94"/>
      <w:r w:rsidRPr="00E24D6D">
        <w:rPr>
          <w:rFonts w:cs="Arial"/>
          <w:b/>
          <w:bCs/>
          <w:sz w:val="20"/>
        </w:rPr>
        <w:t>Postopki izvajanja revizij s stani upravljavca, vključno z izvajanjem pregledov, nad obdelavami osebnih podatkov pri pod-obdelovalcu</w:t>
      </w:r>
      <w:bookmarkEnd w:id="95"/>
    </w:p>
    <w:p w14:paraId="43F8C120" w14:textId="77777777" w:rsidR="00304419" w:rsidRPr="00E24D6D" w:rsidRDefault="00304419" w:rsidP="00304419">
      <w:pPr>
        <w:spacing w:after="200"/>
        <w:rPr>
          <w:rFonts w:cs="Arial"/>
          <w:sz w:val="20"/>
        </w:rPr>
      </w:pPr>
      <w:r w:rsidRPr="00E24D6D">
        <w:rPr>
          <w:rFonts w:cs="Arial"/>
          <w:sz w:val="20"/>
        </w:rPr>
        <w:t>Naloge nadzora pod-obdelovalca zagotavlja obdelovalec na svoje stroške.</w:t>
      </w:r>
    </w:p>
    <w:p w14:paraId="1888D457" w14:textId="77777777" w:rsidR="0080625D" w:rsidRPr="00E24D6D" w:rsidRDefault="0080625D" w:rsidP="00857020">
      <w:pPr>
        <w:spacing w:line="260" w:lineRule="atLeast"/>
        <w:jc w:val="both"/>
        <w:rPr>
          <w:rFonts w:cs="Arial"/>
          <w:sz w:val="20"/>
        </w:rPr>
      </w:pPr>
    </w:p>
    <w:sectPr w:rsidR="0080625D" w:rsidRPr="00E24D6D" w:rsidSect="00674B94">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DDBE9" w14:textId="77777777" w:rsidR="00005A39" w:rsidRDefault="00005A39">
      <w:r>
        <w:separator/>
      </w:r>
    </w:p>
  </w:endnote>
  <w:endnote w:type="continuationSeparator" w:id="0">
    <w:p w14:paraId="36E56C80" w14:textId="77777777" w:rsidR="00005A39" w:rsidRDefault="00005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86C70" w14:textId="77777777" w:rsidR="009161C1" w:rsidRDefault="009161C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72B22" w14:textId="485CF872" w:rsidR="00005A39" w:rsidRPr="00C56934" w:rsidRDefault="00005A39" w:rsidP="00C56934">
    <w:pPr>
      <w:pStyle w:val="Noga"/>
      <w:pBdr>
        <w:top w:val="single" w:sz="6" w:space="1" w:color="auto"/>
      </w:pBdr>
      <w:rPr>
        <w:rFonts w:cs="Arial"/>
        <w:sz w:val="16"/>
        <w:szCs w:val="16"/>
      </w:rPr>
    </w:pPr>
    <w:r>
      <w:rPr>
        <w:rFonts w:cs="Arial"/>
        <w:sz w:val="16"/>
        <w:szCs w:val="16"/>
      </w:rPr>
      <w:t>ODLIN-35/2020</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9</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12</w:t>
    </w:r>
    <w:r w:rsidRPr="00715803">
      <w:rPr>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F98AB" w14:textId="0698E792" w:rsidR="00005A39" w:rsidRPr="005D2E08" w:rsidRDefault="00005A39" w:rsidP="00567419">
    <w:pPr>
      <w:pStyle w:val="Noga"/>
      <w:pBdr>
        <w:top w:val="single" w:sz="6" w:space="1" w:color="auto"/>
      </w:pBdr>
      <w:rPr>
        <w:rFonts w:cs="Arial"/>
        <w:sz w:val="16"/>
        <w:szCs w:val="16"/>
      </w:rPr>
    </w:pPr>
    <w:r>
      <w:rPr>
        <w:rFonts w:cs="Arial"/>
        <w:sz w:val="16"/>
        <w:szCs w:val="16"/>
      </w:rPr>
      <w:t>ODLIN-35/2020</w:t>
    </w:r>
    <w:r w:rsidRPr="005D2E08">
      <w:rPr>
        <w:rFonts w:cs="Arial"/>
        <w:sz w:val="16"/>
        <w:szCs w:val="16"/>
      </w:rPr>
      <w:tab/>
    </w:r>
    <w:r w:rsidRPr="005D2E08">
      <w:rPr>
        <w:rFonts w:cs="Arial"/>
        <w:sz w:val="16"/>
        <w:szCs w:val="16"/>
      </w:rPr>
      <w:tab/>
      <w:t xml:space="preserve">Stran </w:t>
    </w:r>
    <w:r w:rsidRPr="005D2E08">
      <w:rPr>
        <w:rFonts w:cs="Arial"/>
        <w:sz w:val="16"/>
        <w:szCs w:val="16"/>
      </w:rPr>
      <w:fldChar w:fldCharType="begin"/>
    </w:r>
    <w:r w:rsidRPr="005D2E08">
      <w:rPr>
        <w:rFonts w:cs="Arial"/>
        <w:sz w:val="16"/>
        <w:szCs w:val="16"/>
      </w:rPr>
      <w:instrText xml:space="preserve"> PAGE </w:instrText>
    </w:r>
    <w:r w:rsidRPr="005D2E08">
      <w:rPr>
        <w:rFonts w:cs="Arial"/>
        <w:sz w:val="16"/>
        <w:szCs w:val="16"/>
      </w:rPr>
      <w:fldChar w:fldCharType="separate"/>
    </w:r>
    <w:r>
      <w:rPr>
        <w:rFonts w:cs="Arial"/>
        <w:noProof/>
        <w:sz w:val="16"/>
        <w:szCs w:val="16"/>
      </w:rPr>
      <w:t>1</w:t>
    </w:r>
    <w:r w:rsidRPr="005D2E08">
      <w:rPr>
        <w:rFonts w:cs="Arial"/>
        <w:sz w:val="16"/>
        <w:szCs w:val="16"/>
      </w:rPr>
      <w:fldChar w:fldCharType="end"/>
    </w:r>
    <w:r w:rsidRPr="005D2E08">
      <w:rPr>
        <w:rFonts w:cs="Arial"/>
        <w:sz w:val="16"/>
        <w:szCs w:val="16"/>
      </w:rPr>
      <w:t xml:space="preserve"> od </w:t>
    </w:r>
    <w:r w:rsidRPr="005D2E08">
      <w:rPr>
        <w:rFonts w:cs="Arial"/>
        <w:sz w:val="16"/>
        <w:szCs w:val="16"/>
      </w:rPr>
      <w:fldChar w:fldCharType="begin"/>
    </w:r>
    <w:r w:rsidRPr="005D2E08">
      <w:rPr>
        <w:rFonts w:cs="Arial"/>
        <w:sz w:val="16"/>
        <w:szCs w:val="16"/>
      </w:rPr>
      <w:instrText xml:space="preserve"> NUMPAGES </w:instrText>
    </w:r>
    <w:r w:rsidRPr="005D2E08">
      <w:rPr>
        <w:rFonts w:cs="Arial"/>
        <w:sz w:val="16"/>
        <w:szCs w:val="16"/>
      </w:rPr>
      <w:fldChar w:fldCharType="separate"/>
    </w:r>
    <w:r>
      <w:rPr>
        <w:rFonts w:cs="Arial"/>
        <w:noProof/>
        <w:sz w:val="16"/>
        <w:szCs w:val="16"/>
      </w:rPr>
      <w:t>12</w:t>
    </w:r>
    <w:r w:rsidRPr="005D2E08">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9456F" w14:textId="77777777" w:rsidR="00005A39" w:rsidRDefault="00005A39">
      <w:r>
        <w:separator/>
      </w:r>
    </w:p>
  </w:footnote>
  <w:footnote w:type="continuationSeparator" w:id="0">
    <w:p w14:paraId="2905C9EC" w14:textId="77777777" w:rsidR="00005A39" w:rsidRDefault="00005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FB00C" w14:textId="77777777" w:rsidR="009161C1" w:rsidRDefault="009161C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A4104" w14:textId="503B34EA" w:rsidR="00005A39" w:rsidRPr="007B4E14" w:rsidRDefault="00005A39" w:rsidP="007B4E14">
    <w:pPr>
      <w:pStyle w:val="Glava"/>
      <w:pBdr>
        <w:bottom w:val="single" w:sz="6" w:space="1" w:color="auto"/>
      </w:pBdr>
      <w:rPr>
        <w:rFonts w:cs="Arial"/>
        <w:sz w:val="16"/>
        <w:szCs w:val="16"/>
      </w:rPr>
    </w:pPr>
    <w:r>
      <w:rPr>
        <w:rFonts w:cs="Arial"/>
        <w:sz w:val="16"/>
        <w:szCs w:val="16"/>
      </w:rPr>
      <w:t>»Vzorec pogodbe«</w:t>
    </w:r>
    <w:r w:rsidR="00607C8F">
      <w:rPr>
        <w:rFonts w:cs="Arial"/>
        <w:sz w:val="16"/>
        <w:szCs w:val="16"/>
      </w:rPr>
      <w:t xml:space="preserve"> - </w:t>
    </w:r>
    <w:r w:rsidR="00607C8F" w:rsidRPr="00607C8F">
      <w:rPr>
        <w:rFonts w:cs="Arial"/>
        <w:sz w:val="16"/>
        <w:szCs w:val="16"/>
      </w:rPr>
      <w:t xml:space="preserve">sklop 2: </w:t>
    </w:r>
    <w:r w:rsidR="0081600B" w:rsidRPr="0081600B">
      <w:rPr>
        <w:rFonts w:cs="Arial"/>
        <w:sz w:val="16"/>
        <w:szCs w:val="16"/>
      </w:rPr>
      <w:t>»Fizično varovanje objekta na naslovu Linhartova 13, Ljubljana«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3563F" w14:textId="3BD98E7F" w:rsidR="00005A39" w:rsidRDefault="00005A39" w:rsidP="005024E1">
    <w:pPr>
      <w:pStyle w:val="Glava"/>
      <w:pBdr>
        <w:bottom w:val="single" w:sz="6" w:space="1" w:color="auto"/>
      </w:pBdr>
      <w:rPr>
        <w:rFonts w:cs="Arial"/>
        <w:sz w:val="16"/>
        <w:szCs w:val="16"/>
      </w:rPr>
    </w:pPr>
    <w:r>
      <w:rPr>
        <w:rFonts w:cs="Arial"/>
        <w:sz w:val="16"/>
        <w:szCs w:val="16"/>
      </w:rPr>
      <w:t>»Vzorec pogodbe«</w:t>
    </w:r>
    <w:r w:rsidR="00607C8F">
      <w:rPr>
        <w:rFonts w:cs="Arial"/>
        <w:sz w:val="16"/>
        <w:szCs w:val="16"/>
      </w:rPr>
      <w:t xml:space="preserve"> -</w:t>
    </w:r>
    <w:r w:rsidR="005B07BA">
      <w:rPr>
        <w:rFonts w:cs="Arial"/>
        <w:sz w:val="16"/>
        <w:szCs w:val="16"/>
      </w:rPr>
      <w:t xml:space="preserve"> </w:t>
    </w:r>
    <w:r w:rsidR="009161C1">
      <w:rPr>
        <w:rFonts w:cs="Arial"/>
        <w:sz w:val="16"/>
        <w:szCs w:val="16"/>
      </w:rPr>
      <w:t>s</w:t>
    </w:r>
    <w:r w:rsidR="005B07BA">
      <w:rPr>
        <w:rFonts w:cs="Arial"/>
        <w:sz w:val="16"/>
        <w:szCs w:val="16"/>
      </w:rPr>
      <w:t>klop 2:</w:t>
    </w:r>
    <w:r w:rsidR="00607C8F">
      <w:rPr>
        <w:rFonts w:cs="Arial"/>
        <w:sz w:val="16"/>
        <w:szCs w:val="16"/>
      </w:rPr>
      <w:t xml:space="preserve"> </w:t>
    </w:r>
    <w:r w:rsidR="0081600B" w:rsidRPr="0081600B">
      <w:rPr>
        <w:rFonts w:cs="Arial"/>
        <w:sz w:val="16"/>
        <w:szCs w:val="16"/>
      </w:rPr>
      <w:t>»Fizično varovanje objekta na naslovu Linhartova 13, Ljubljana«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73E81E2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3" w15:restartNumberingAfterBreak="0">
    <w:nsid w:val="00000005"/>
    <w:multiLevelType w:val="multilevel"/>
    <w:tmpl w:val="00000005"/>
    <w:name w:val="WWNum1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CCC0F17"/>
    <w:multiLevelType w:val="hybridMultilevel"/>
    <w:tmpl w:val="2D580FA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757BF5"/>
    <w:multiLevelType w:val="hybridMultilevel"/>
    <w:tmpl w:val="4C84C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4B7493"/>
    <w:multiLevelType w:val="hybridMultilevel"/>
    <w:tmpl w:val="EC6C9426"/>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17606BE"/>
    <w:multiLevelType w:val="hybridMultilevel"/>
    <w:tmpl w:val="95FC770E"/>
    <w:lvl w:ilvl="0" w:tplc="39ACC7B8">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18077E72"/>
    <w:multiLevelType w:val="hybridMultilevel"/>
    <w:tmpl w:val="BED0ED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E1D45"/>
    <w:multiLevelType w:val="hybridMultilevel"/>
    <w:tmpl w:val="1376D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EF02D4"/>
    <w:multiLevelType w:val="hybridMultilevel"/>
    <w:tmpl w:val="3C2E3650"/>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36607BB"/>
    <w:multiLevelType w:val="hybridMultilevel"/>
    <w:tmpl w:val="7D628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403CD"/>
    <w:multiLevelType w:val="hybridMultilevel"/>
    <w:tmpl w:val="19FC3B3A"/>
    <w:lvl w:ilvl="0" w:tplc="A54A83E4">
      <w:start w:val="1"/>
      <w:numFmt w:val="decimal"/>
      <w:lvlText w:val="%1."/>
      <w:lvlJc w:val="left"/>
      <w:pPr>
        <w:ind w:left="4471" w:hanging="360"/>
      </w:pPr>
      <w:rPr>
        <w:b w:val="0"/>
      </w:rPr>
    </w:lvl>
    <w:lvl w:ilvl="1" w:tplc="04240019" w:tentative="1">
      <w:start w:val="1"/>
      <w:numFmt w:val="lowerLetter"/>
      <w:lvlText w:val="%2."/>
      <w:lvlJc w:val="left"/>
      <w:pPr>
        <w:ind w:left="5220" w:hanging="360"/>
      </w:pPr>
    </w:lvl>
    <w:lvl w:ilvl="2" w:tplc="0424001B" w:tentative="1">
      <w:start w:val="1"/>
      <w:numFmt w:val="lowerRoman"/>
      <w:lvlText w:val="%3."/>
      <w:lvlJc w:val="right"/>
      <w:pPr>
        <w:ind w:left="5940" w:hanging="180"/>
      </w:pPr>
    </w:lvl>
    <w:lvl w:ilvl="3" w:tplc="0424000F" w:tentative="1">
      <w:start w:val="1"/>
      <w:numFmt w:val="decimal"/>
      <w:lvlText w:val="%4."/>
      <w:lvlJc w:val="left"/>
      <w:pPr>
        <w:ind w:left="6660" w:hanging="360"/>
      </w:pPr>
    </w:lvl>
    <w:lvl w:ilvl="4" w:tplc="04240019" w:tentative="1">
      <w:start w:val="1"/>
      <w:numFmt w:val="lowerLetter"/>
      <w:lvlText w:val="%5."/>
      <w:lvlJc w:val="left"/>
      <w:pPr>
        <w:ind w:left="7380" w:hanging="360"/>
      </w:pPr>
    </w:lvl>
    <w:lvl w:ilvl="5" w:tplc="0424001B" w:tentative="1">
      <w:start w:val="1"/>
      <w:numFmt w:val="lowerRoman"/>
      <w:lvlText w:val="%6."/>
      <w:lvlJc w:val="right"/>
      <w:pPr>
        <w:ind w:left="8100" w:hanging="180"/>
      </w:pPr>
    </w:lvl>
    <w:lvl w:ilvl="6" w:tplc="0424000F" w:tentative="1">
      <w:start w:val="1"/>
      <w:numFmt w:val="decimal"/>
      <w:lvlText w:val="%7."/>
      <w:lvlJc w:val="left"/>
      <w:pPr>
        <w:ind w:left="8820" w:hanging="360"/>
      </w:pPr>
    </w:lvl>
    <w:lvl w:ilvl="7" w:tplc="04240019" w:tentative="1">
      <w:start w:val="1"/>
      <w:numFmt w:val="lowerLetter"/>
      <w:lvlText w:val="%8."/>
      <w:lvlJc w:val="left"/>
      <w:pPr>
        <w:ind w:left="9540" w:hanging="360"/>
      </w:pPr>
    </w:lvl>
    <w:lvl w:ilvl="8" w:tplc="0424001B" w:tentative="1">
      <w:start w:val="1"/>
      <w:numFmt w:val="lowerRoman"/>
      <w:lvlText w:val="%9."/>
      <w:lvlJc w:val="right"/>
      <w:pPr>
        <w:ind w:left="10260" w:hanging="180"/>
      </w:pPr>
    </w:lvl>
  </w:abstractNum>
  <w:abstractNum w:abstractNumId="18" w15:restartNumberingAfterBreak="0">
    <w:nsid w:val="36F21733"/>
    <w:multiLevelType w:val="hybridMultilevel"/>
    <w:tmpl w:val="823CD506"/>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C94305F"/>
    <w:multiLevelType w:val="hybridMultilevel"/>
    <w:tmpl w:val="6A1C21E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E6B5960"/>
    <w:multiLevelType w:val="hybridMultilevel"/>
    <w:tmpl w:val="FE9064E2"/>
    <w:lvl w:ilvl="0" w:tplc="A49C72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7C2987"/>
    <w:multiLevelType w:val="hybridMultilevel"/>
    <w:tmpl w:val="DE121BDE"/>
    <w:lvl w:ilvl="0" w:tplc="04240013">
      <w:start w:val="1"/>
      <w:numFmt w:val="upperRoman"/>
      <w:lvlText w:val="%1."/>
      <w:lvlJc w:val="righ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4" w15:restartNumberingAfterBreak="0">
    <w:nsid w:val="4CE94E1A"/>
    <w:multiLevelType w:val="hybridMultilevel"/>
    <w:tmpl w:val="F9F6FCCE"/>
    <w:lvl w:ilvl="0" w:tplc="80D2615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624B7E"/>
    <w:multiLevelType w:val="hybridMultilevel"/>
    <w:tmpl w:val="CC5C8C06"/>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0C14EEA"/>
    <w:multiLevelType w:val="hybridMultilevel"/>
    <w:tmpl w:val="E1BEE880"/>
    <w:lvl w:ilvl="0" w:tplc="C41AD6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8"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EF39A5"/>
    <w:multiLevelType w:val="hybridMultilevel"/>
    <w:tmpl w:val="6DA4C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300552"/>
    <w:multiLevelType w:val="hybridMultilevel"/>
    <w:tmpl w:val="76D8CCEC"/>
    <w:lvl w:ilvl="0" w:tplc="A49C724C">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034633A"/>
    <w:multiLevelType w:val="hybridMultilevel"/>
    <w:tmpl w:val="E8022142"/>
    <w:lvl w:ilvl="0" w:tplc="39ACC7B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1235612"/>
    <w:multiLevelType w:val="hybridMultilevel"/>
    <w:tmpl w:val="56B03A00"/>
    <w:lvl w:ilvl="0" w:tplc="2B0EFCF6">
      <w:start w:val="2"/>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EE05B9"/>
    <w:multiLevelType w:val="hybridMultilevel"/>
    <w:tmpl w:val="901E6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6C728D"/>
    <w:multiLevelType w:val="hybridMultilevel"/>
    <w:tmpl w:val="999C755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22"/>
  </w:num>
  <w:num w:numId="4">
    <w:abstractNumId w:val="33"/>
  </w:num>
  <w:num w:numId="5">
    <w:abstractNumId w:val="15"/>
  </w:num>
  <w:num w:numId="6">
    <w:abstractNumId w:val="37"/>
  </w:num>
  <w:num w:numId="7">
    <w:abstractNumId w:val="12"/>
  </w:num>
  <w:num w:numId="8">
    <w:abstractNumId w:val="7"/>
  </w:num>
  <w:num w:numId="9">
    <w:abstractNumId w:val="19"/>
  </w:num>
  <w:num w:numId="10">
    <w:abstractNumId w:val="32"/>
  </w:num>
  <w:num w:numId="11">
    <w:abstractNumId w:val="35"/>
  </w:num>
  <w:num w:numId="12">
    <w:abstractNumId w:val="30"/>
  </w:num>
  <w:num w:numId="13">
    <w:abstractNumId w:val="17"/>
  </w:num>
  <w:num w:numId="14">
    <w:abstractNumId w:val="13"/>
  </w:num>
  <w:num w:numId="15">
    <w:abstractNumId w:val="16"/>
  </w:num>
  <w:num w:numId="16">
    <w:abstractNumId w:val="11"/>
  </w:num>
  <w:num w:numId="17">
    <w:abstractNumId w:val="20"/>
  </w:num>
  <w:num w:numId="18">
    <w:abstractNumId w:val="29"/>
  </w:num>
  <w:num w:numId="19">
    <w:abstractNumId w:val="8"/>
  </w:num>
  <w:num w:numId="20">
    <w:abstractNumId w:val="6"/>
  </w:num>
  <w:num w:numId="21">
    <w:abstractNumId w:val="34"/>
  </w:num>
  <w:num w:numId="22">
    <w:abstractNumId w:val="1"/>
    <w:lvlOverride w:ilvl="0">
      <w:lvl w:ilvl="0">
        <w:numFmt w:val="bullet"/>
        <w:lvlText w:val="–"/>
        <w:legacy w:legacy="1" w:legacySpace="120" w:legacyIndent="360"/>
        <w:lvlJc w:val="left"/>
        <w:pPr>
          <w:ind w:left="360" w:hanging="360"/>
        </w:pPr>
      </w:lvl>
    </w:lvlOverride>
  </w:num>
  <w:num w:numId="23">
    <w:abstractNumId w:val="24"/>
  </w:num>
  <w:num w:numId="24">
    <w:abstractNumId w:val="0"/>
  </w:num>
  <w:num w:numId="25">
    <w:abstractNumId w:val="31"/>
  </w:num>
  <w:num w:numId="26">
    <w:abstractNumId w:val="25"/>
  </w:num>
  <w:num w:numId="27">
    <w:abstractNumId w:val="36"/>
  </w:num>
  <w:num w:numId="28">
    <w:abstractNumId w:val="21"/>
  </w:num>
  <w:num w:numId="29">
    <w:abstractNumId w:val="2"/>
  </w:num>
  <w:num w:numId="30">
    <w:abstractNumId w:val="3"/>
  </w:num>
  <w:num w:numId="31">
    <w:abstractNumId w:val="4"/>
  </w:num>
  <w:num w:numId="32">
    <w:abstractNumId w:val="5"/>
  </w:num>
  <w:num w:numId="33">
    <w:abstractNumId w:val="28"/>
  </w:num>
  <w:num w:numId="34">
    <w:abstractNumId w:val="26"/>
  </w:num>
  <w:num w:numId="35">
    <w:abstractNumId w:val="10"/>
  </w:num>
  <w:num w:numId="36">
    <w:abstractNumId w:val="14"/>
  </w:num>
  <w:num w:numId="37">
    <w:abstractNumId w:val="9"/>
  </w:num>
  <w:num w:numId="38">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5A39"/>
    <w:rsid w:val="00007370"/>
    <w:rsid w:val="00012650"/>
    <w:rsid w:val="00012727"/>
    <w:rsid w:val="00012F87"/>
    <w:rsid w:val="00013F9E"/>
    <w:rsid w:val="00014670"/>
    <w:rsid w:val="000155BB"/>
    <w:rsid w:val="00016C6A"/>
    <w:rsid w:val="00017877"/>
    <w:rsid w:val="000208EC"/>
    <w:rsid w:val="000217E2"/>
    <w:rsid w:val="0002240F"/>
    <w:rsid w:val="000245E2"/>
    <w:rsid w:val="00032E54"/>
    <w:rsid w:val="0003469E"/>
    <w:rsid w:val="00034BD1"/>
    <w:rsid w:val="00035859"/>
    <w:rsid w:val="00035C2B"/>
    <w:rsid w:val="00046BB1"/>
    <w:rsid w:val="00047687"/>
    <w:rsid w:val="00062782"/>
    <w:rsid w:val="00062B3B"/>
    <w:rsid w:val="00062DA1"/>
    <w:rsid w:val="00063BD0"/>
    <w:rsid w:val="00065095"/>
    <w:rsid w:val="000661A8"/>
    <w:rsid w:val="0006632E"/>
    <w:rsid w:val="000666FB"/>
    <w:rsid w:val="000672F9"/>
    <w:rsid w:val="0006774C"/>
    <w:rsid w:val="00067DF7"/>
    <w:rsid w:val="00077818"/>
    <w:rsid w:val="000818AE"/>
    <w:rsid w:val="00081F5D"/>
    <w:rsid w:val="00082749"/>
    <w:rsid w:val="00086001"/>
    <w:rsid w:val="00091235"/>
    <w:rsid w:val="00091295"/>
    <w:rsid w:val="00095E17"/>
    <w:rsid w:val="0009715A"/>
    <w:rsid w:val="000A03C9"/>
    <w:rsid w:val="000A376F"/>
    <w:rsid w:val="000A4CA4"/>
    <w:rsid w:val="000A5D32"/>
    <w:rsid w:val="000B01BF"/>
    <w:rsid w:val="000B08F1"/>
    <w:rsid w:val="000B4155"/>
    <w:rsid w:val="000B485E"/>
    <w:rsid w:val="000B5829"/>
    <w:rsid w:val="000C1D40"/>
    <w:rsid w:val="000C5B36"/>
    <w:rsid w:val="000D5063"/>
    <w:rsid w:val="000D5CED"/>
    <w:rsid w:val="000D6D06"/>
    <w:rsid w:val="000E7880"/>
    <w:rsid w:val="000F17FF"/>
    <w:rsid w:val="000F7404"/>
    <w:rsid w:val="001021A0"/>
    <w:rsid w:val="00105DB3"/>
    <w:rsid w:val="001067B6"/>
    <w:rsid w:val="00115B4A"/>
    <w:rsid w:val="001166CA"/>
    <w:rsid w:val="00120B24"/>
    <w:rsid w:val="001220AD"/>
    <w:rsid w:val="0012265A"/>
    <w:rsid w:val="00122992"/>
    <w:rsid w:val="00123D7F"/>
    <w:rsid w:val="00123FED"/>
    <w:rsid w:val="0012529D"/>
    <w:rsid w:val="0013151F"/>
    <w:rsid w:val="001360D1"/>
    <w:rsid w:val="00137C50"/>
    <w:rsid w:val="00143C14"/>
    <w:rsid w:val="00156476"/>
    <w:rsid w:val="00157095"/>
    <w:rsid w:val="001604C1"/>
    <w:rsid w:val="00162FB6"/>
    <w:rsid w:val="00164A64"/>
    <w:rsid w:val="0016545D"/>
    <w:rsid w:val="001711D2"/>
    <w:rsid w:val="001802A6"/>
    <w:rsid w:val="00182A2F"/>
    <w:rsid w:val="00183841"/>
    <w:rsid w:val="00184ED1"/>
    <w:rsid w:val="00185F38"/>
    <w:rsid w:val="00194D61"/>
    <w:rsid w:val="001969BE"/>
    <w:rsid w:val="00197434"/>
    <w:rsid w:val="001A1324"/>
    <w:rsid w:val="001A6D56"/>
    <w:rsid w:val="001B22FC"/>
    <w:rsid w:val="001B248A"/>
    <w:rsid w:val="001B2C69"/>
    <w:rsid w:val="001B6480"/>
    <w:rsid w:val="001B6C06"/>
    <w:rsid w:val="001C3499"/>
    <w:rsid w:val="001C4B35"/>
    <w:rsid w:val="001C4EA7"/>
    <w:rsid w:val="001C649A"/>
    <w:rsid w:val="001D2337"/>
    <w:rsid w:val="001E06B2"/>
    <w:rsid w:val="001E520E"/>
    <w:rsid w:val="001F006A"/>
    <w:rsid w:val="001F00F7"/>
    <w:rsid w:val="001F31AD"/>
    <w:rsid w:val="002005AA"/>
    <w:rsid w:val="00205A2B"/>
    <w:rsid w:val="00213AA4"/>
    <w:rsid w:val="002304B6"/>
    <w:rsid w:val="0023695F"/>
    <w:rsid w:val="00240059"/>
    <w:rsid w:val="002414B1"/>
    <w:rsid w:val="00241E66"/>
    <w:rsid w:val="0024381E"/>
    <w:rsid w:val="002452BB"/>
    <w:rsid w:val="00251CC4"/>
    <w:rsid w:val="002529A2"/>
    <w:rsid w:val="00260612"/>
    <w:rsid w:val="00264423"/>
    <w:rsid w:val="00271F2E"/>
    <w:rsid w:val="00272611"/>
    <w:rsid w:val="00275B9D"/>
    <w:rsid w:val="0028492A"/>
    <w:rsid w:val="00284B5B"/>
    <w:rsid w:val="002865B2"/>
    <w:rsid w:val="00291A4B"/>
    <w:rsid w:val="002935FD"/>
    <w:rsid w:val="00297683"/>
    <w:rsid w:val="002A0376"/>
    <w:rsid w:val="002A653C"/>
    <w:rsid w:val="002A7EE7"/>
    <w:rsid w:val="002B3364"/>
    <w:rsid w:val="002C0E15"/>
    <w:rsid w:val="002C1246"/>
    <w:rsid w:val="002C60EE"/>
    <w:rsid w:val="002D56AB"/>
    <w:rsid w:val="002F295F"/>
    <w:rsid w:val="002F2D02"/>
    <w:rsid w:val="00304419"/>
    <w:rsid w:val="0030580B"/>
    <w:rsid w:val="003066FE"/>
    <w:rsid w:val="003068C5"/>
    <w:rsid w:val="003118F4"/>
    <w:rsid w:val="00311B65"/>
    <w:rsid w:val="00314D57"/>
    <w:rsid w:val="00315846"/>
    <w:rsid w:val="00316FAC"/>
    <w:rsid w:val="003174E8"/>
    <w:rsid w:val="00317A70"/>
    <w:rsid w:val="00320FD5"/>
    <w:rsid w:val="003226E5"/>
    <w:rsid w:val="00323370"/>
    <w:rsid w:val="00325BFB"/>
    <w:rsid w:val="00340523"/>
    <w:rsid w:val="00345760"/>
    <w:rsid w:val="00353262"/>
    <w:rsid w:val="00353CF7"/>
    <w:rsid w:val="00353D11"/>
    <w:rsid w:val="003546DF"/>
    <w:rsid w:val="0035492E"/>
    <w:rsid w:val="00354A8B"/>
    <w:rsid w:val="00357105"/>
    <w:rsid w:val="0036080E"/>
    <w:rsid w:val="0036647B"/>
    <w:rsid w:val="00371113"/>
    <w:rsid w:val="00374444"/>
    <w:rsid w:val="0037496C"/>
    <w:rsid w:val="003779A9"/>
    <w:rsid w:val="00382FEC"/>
    <w:rsid w:val="00387F24"/>
    <w:rsid w:val="00391694"/>
    <w:rsid w:val="00394361"/>
    <w:rsid w:val="003979FB"/>
    <w:rsid w:val="003C34B5"/>
    <w:rsid w:val="003C48F6"/>
    <w:rsid w:val="003C6AF4"/>
    <w:rsid w:val="003D0C2D"/>
    <w:rsid w:val="003D0E62"/>
    <w:rsid w:val="003D34C1"/>
    <w:rsid w:val="003D4A1C"/>
    <w:rsid w:val="003D4D7F"/>
    <w:rsid w:val="003D68C8"/>
    <w:rsid w:val="003D707F"/>
    <w:rsid w:val="003E7BA4"/>
    <w:rsid w:val="003F0E07"/>
    <w:rsid w:val="0040217B"/>
    <w:rsid w:val="004048B4"/>
    <w:rsid w:val="004065B4"/>
    <w:rsid w:val="00410467"/>
    <w:rsid w:val="0041215D"/>
    <w:rsid w:val="00424760"/>
    <w:rsid w:val="004249E2"/>
    <w:rsid w:val="00424B84"/>
    <w:rsid w:val="00425114"/>
    <w:rsid w:val="004255F1"/>
    <w:rsid w:val="00427C22"/>
    <w:rsid w:val="004309B5"/>
    <w:rsid w:val="00431F19"/>
    <w:rsid w:val="0043363F"/>
    <w:rsid w:val="00434038"/>
    <w:rsid w:val="00434BB5"/>
    <w:rsid w:val="00434E97"/>
    <w:rsid w:val="004417C2"/>
    <w:rsid w:val="0044348F"/>
    <w:rsid w:val="00444020"/>
    <w:rsid w:val="0044700E"/>
    <w:rsid w:val="004478BE"/>
    <w:rsid w:val="004506D4"/>
    <w:rsid w:val="00456476"/>
    <w:rsid w:val="004662FE"/>
    <w:rsid w:val="00466598"/>
    <w:rsid w:val="00466E69"/>
    <w:rsid w:val="00467D35"/>
    <w:rsid w:val="0047098C"/>
    <w:rsid w:val="00474A3B"/>
    <w:rsid w:val="00474D4C"/>
    <w:rsid w:val="00476E19"/>
    <w:rsid w:val="00477A37"/>
    <w:rsid w:val="0048113F"/>
    <w:rsid w:val="004914EB"/>
    <w:rsid w:val="00493D41"/>
    <w:rsid w:val="00493D90"/>
    <w:rsid w:val="004945CA"/>
    <w:rsid w:val="00495F07"/>
    <w:rsid w:val="00496BFB"/>
    <w:rsid w:val="0049741D"/>
    <w:rsid w:val="004A4379"/>
    <w:rsid w:val="004B35FE"/>
    <w:rsid w:val="004B48E8"/>
    <w:rsid w:val="004C47A2"/>
    <w:rsid w:val="004D51D3"/>
    <w:rsid w:val="004D5369"/>
    <w:rsid w:val="004D5FCC"/>
    <w:rsid w:val="004E01FF"/>
    <w:rsid w:val="004E2E19"/>
    <w:rsid w:val="004E5BF8"/>
    <w:rsid w:val="004F59C1"/>
    <w:rsid w:val="004F6A35"/>
    <w:rsid w:val="004F7715"/>
    <w:rsid w:val="004F7B4C"/>
    <w:rsid w:val="0050076C"/>
    <w:rsid w:val="005024E1"/>
    <w:rsid w:val="00503933"/>
    <w:rsid w:val="005073F4"/>
    <w:rsid w:val="00513B66"/>
    <w:rsid w:val="005168F8"/>
    <w:rsid w:val="0051777C"/>
    <w:rsid w:val="005217A9"/>
    <w:rsid w:val="005248AC"/>
    <w:rsid w:val="0052497E"/>
    <w:rsid w:val="00525970"/>
    <w:rsid w:val="005320EE"/>
    <w:rsid w:val="005322ED"/>
    <w:rsid w:val="005344D0"/>
    <w:rsid w:val="005354BD"/>
    <w:rsid w:val="00535B9E"/>
    <w:rsid w:val="005362D8"/>
    <w:rsid w:val="00537045"/>
    <w:rsid w:val="0054156C"/>
    <w:rsid w:val="00543C66"/>
    <w:rsid w:val="00553A9F"/>
    <w:rsid w:val="00557669"/>
    <w:rsid w:val="00561A3E"/>
    <w:rsid w:val="00565177"/>
    <w:rsid w:val="005658BE"/>
    <w:rsid w:val="00567419"/>
    <w:rsid w:val="005720F6"/>
    <w:rsid w:val="00573F19"/>
    <w:rsid w:val="00576089"/>
    <w:rsid w:val="00577711"/>
    <w:rsid w:val="00583F47"/>
    <w:rsid w:val="005864CE"/>
    <w:rsid w:val="005872F6"/>
    <w:rsid w:val="0059061D"/>
    <w:rsid w:val="00594592"/>
    <w:rsid w:val="005A57A8"/>
    <w:rsid w:val="005A769D"/>
    <w:rsid w:val="005B00FA"/>
    <w:rsid w:val="005B07BA"/>
    <w:rsid w:val="005B3EF3"/>
    <w:rsid w:val="005B4F5D"/>
    <w:rsid w:val="005B7BC7"/>
    <w:rsid w:val="005C7EBD"/>
    <w:rsid w:val="005D2E08"/>
    <w:rsid w:val="005D3215"/>
    <w:rsid w:val="005D54EE"/>
    <w:rsid w:val="005D673C"/>
    <w:rsid w:val="005D7600"/>
    <w:rsid w:val="005E3460"/>
    <w:rsid w:val="005E4B0E"/>
    <w:rsid w:val="005E5A4B"/>
    <w:rsid w:val="005F4AD5"/>
    <w:rsid w:val="005F692F"/>
    <w:rsid w:val="0060169C"/>
    <w:rsid w:val="00607C8F"/>
    <w:rsid w:val="0061767A"/>
    <w:rsid w:val="00620823"/>
    <w:rsid w:val="00620E06"/>
    <w:rsid w:val="0062271C"/>
    <w:rsid w:val="006276DF"/>
    <w:rsid w:val="00631E40"/>
    <w:rsid w:val="006358CA"/>
    <w:rsid w:val="006437B4"/>
    <w:rsid w:val="00643A3B"/>
    <w:rsid w:val="00646669"/>
    <w:rsid w:val="00646B3C"/>
    <w:rsid w:val="00651543"/>
    <w:rsid w:val="00652F31"/>
    <w:rsid w:val="006565C4"/>
    <w:rsid w:val="00661722"/>
    <w:rsid w:val="00662C23"/>
    <w:rsid w:val="00663306"/>
    <w:rsid w:val="00663316"/>
    <w:rsid w:val="00664765"/>
    <w:rsid w:val="0066521B"/>
    <w:rsid w:val="006666FD"/>
    <w:rsid w:val="00674B94"/>
    <w:rsid w:val="00676618"/>
    <w:rsid w:val="00685C96"/>
    <w:rsid w:val="00686D0A"/>
    <w:rsid w:val="00687A47"/>
    <w:rsid w:val="00693523"/>
    <w:rsid w:val="00693E00"/>
    <w:rsid w:val="006952DA"/>
    <w:rsid w:val="006B0235"/>
    <w:rsid w:val="006B165F"/>
    <w:rsid w:val="006B20A5"/>
    <w:rsid w:val="006B3104"/>
    <w:rsid w:val="006B53C8"/>
    <w:rsid w:val="006B5F77"/>
    <w:rsid w:val="006B7813"/>
    <w:rsid w:val="006C28AD"/>
    <w:rsid w:val="006C4298"/>
    <w:rsid w:val="006C79B8"/>
    <w:rsid w:val="006D4A8B"/>
    <w:rsid w:val="006E21E5"/>
    <w:rsid w:val="006E457A"/>
    <w:rsid w:val="006E64B2"/>
    <w:rsid w:val="006E7FC7"/>
    <w:rsid w:val="006F26FA"/>
    <w:rsid w:val="006F34EE"/>
    <w:rsid w:val="0070687F"/>
    <w:rsid w:val="00712192"/>
    <w:rsid w:val="00712553"/>
    <w:rsid w:val="00713A04"/>
    <w:rsid w:val="00715803"/>
    <w:rsid w:val="007160CC"/>
    <w:rsid w:val="00716FAC"/>
    <w:rsid w:val="00721559"/>
    <w:rsid w:val="00722129"/>
    <w:rsid w:val="007242BB"/>
    <w:rsid w:val="00727280"/>
    <w:rsid w:val="007333FC"/>
    <w:rsid w:val="00734122"/>
    <w:rsid w:val="00735653"/>
    <w:rsid w:val="00744710"/>
    <w:rsid w:val="00755D81"/>
    <w:rsid w:val="00764181"/>
    <w:rsid w:val="00764E32"/>
    <w:rsid w:val="0076521C"/>
    <w:rsid w:val="00767923"/>
    <w:rsid w:val="00775CD2"/>
    <w:rsid w:val="00777794"/>
    <w:rsid w:val="007837C2"/>
    <w:rsid w:val="0078466B"/>
    <w:rsid w:val="00787477"/>
    <w:rsid w:val="00790CAF"/>
    <w:rsid w:val="00791E0D"/>
    <w:rsid w:val="007978BE"/>
    <w:rsid w:val="007B4234"/>
    <w:rsid w:val="007B4E14"/>
    <w:rsid w:val="007C0299"/>
    <w:rsid w:val="007C0EC9"/>
    <w:rsid w:val="007C137C"/>
    <w:rsid w:val="007C4D8A"/>
    <w:rsid w:val="007C5340"/>
    <w:rsid w:val="007C5362"/>
    <w:rsid w:val="007C7CCF"/>
    <w:rsid w:val="007D06DE"/>
    <w:rsid w:val="007D12F1"/>
    <w:rsid w:val="007D76F4"/>
    <w:rsid w:val="007E1D89"/>
    <w:rsid w:val="007E23F4"/>
    <w:rsid w:val="007E2718"/>
    <w:rsid w:val="007E597C"/>
    <w:rsid w:val="007E7B5E"/>
    <w:rsid w:val="007F17CF"/>
    <w:rsid w:val="007F1F7C"/>
    <w:rsid w:val="007F53D4"/>
    <w:rsid w:val="007F73CB"/>
    <w:rsid w:val="008004C4"/>
    <w:rsid w:val="0080625D"/>
    <w:rsid w:val="00810E64"/>
    <w:rsid w:val="0081600B"/>
    <w:rsid w:val="00821E7E"/>
    <w:rsid w:val="0082638B"/>
    <w:rsid w:val="00830852"/>
    <w:rsid w:val="0083092D"/>
    <w:rsid w:val="008329D9"/>
    <w:rsid w:val="008354C3"/>
    <w:rsid w:val="008376B9"/>
    <w:rsid w:val="00845361"/>
    <w:rsid w:val="00845489"/>
    <w:rsid w:val="00854BEE"/>
    <w:rsid w:val="00857020"/>
    <w:rsid w:val="00872DAF"/>
    <w:rsid w:val="0087485F"/>
    <w:rsid w:val="0087531B"/>
    <w:rsid w:val="00884BCC"/>
    <w:rsid w:val="00886BF8"/>
    <w:rsid w:val="00886E94"/>
    <w:rsid w:val="00887712"/>
    <w:rsid w:val="00892ED3"/>
    <w:rsid w:val="00893CB1"/>
    <w:rsid w:val="008949E2"/>
    <w:rsid w:val="00897FFB"/>
    <w:rsid w:val="008A36C3"/>
    <w:rsid w:val="008A3F30"/>
    <w:rsid w:val="008A6142"/>
    <w:rsid w:val="008B1D72"/>
    <w:rsid w:val="008C3077"/>
    <w:rsid w:val="008C48D7"/>
    <w:rsid w:val="008C4D9A"/>
    <w:rsid w:val="008C5050"/>
    <w:rsid w:val="008C53DC"/>
    <w:rsid w:val="008D0C31"/>
    <w:rsid w:val="008D63FB"/>
    <w:rsid w:val="008D7E46"/>
    <w:rsid w:val="008E0EAE"/>
    <w:rsid w:val="008E266D"/>
    <w:rsid w:val="00900150"/>
    <w:rsid w:val="00904098"/>
    <w:rsid w:val="009055B1"/>
    <w:rsid w:val="00911244"/>
    <w:rsid w:val="009161C1"/>
    <w:rsid w:val="00917539"/>
    <w:rsid w:val="00922F6A"/>
    <w:rsid w:val="00923539"/>
    <w:rsid w:val="009238CD"/>
    <w:rsid w:val="00923C13"/>
    <w:rsid w:val="00925030"/>
    <w:rsid w:val="00945372"/>
    <w:rsid w:val="00953604"/>
    <w:rsid w:val="00953B76"/>
    <w:rsid w:val="009627B0"/>
    <w:rsid w:val="00967182"/>
    <w:rsid w:val="009705B7"/>
    <w:rsid w:val="00971FE0"/>
    <w:rsid w:val="00974163"/>
    <w:rsid w:val="00975ABC"/>
    <w:rsid w:val="00981036"/>
    <w:rsid w:val="009813F9"/>
    <w:rsid w:val="00983715"/>
    <w:rsid w:val="00986DBE"/>
    <w:rsid w:val="00990824"/>
    <w:rsid w:val="00991550"/>
    <w:rsid w:val="009928F8"/>
    <w:rsid w:val="00997D82"/>
    <w:rsid w:val="009A0672"/>
    <w:rsid w:val="009A1846"/>
    <w:rsid w:val="009A2484"/>
    <w:rsid w:val="009B2317"/>
    <w:rsid w:val="009B2778"/>
    <w:rsid w:val="009B47D0"/>
    <w:rsid w:val="009B7AEB"/>
    <w:rsid w:val="009C0E8F"/>
    <w:rsid w:val="009C1C8A"/>
    <w:rsid w:val="009D14DF"/>
    <w:rsid w:val="009D2C25"/>
    <w:rsid w:val="009D2CB9"/>
    <w:rsid w:val="009D4915"/>
    <w:rsid w:val="009D5D7A"/>
    <w:rsid w:val="009D61D9"/>
    <w:rsid w:val="009E0476"/>
    <w:rsid w:val="009E1741"/>
    <w:rsid w:val="009E2384"/>
    <w:rsid w:val="009E28F7"/>
    <w:rsid w:val="009E3F7A"/>
    <w:rsid w:val="009E7DA3"/>
    <w:rsid w:val="009F01CA"/>
    <w:rsid w:val="009F3F32"/>
    <w:rsid w:val="009F7F7A"/>
    <w:rsid w:val="00A05094"/>
    <w:rsid w:val="00A0686F"/>
    <w:rsid w:val="00A113EC"/>
    <w:rsid w:val="00A16409"/>
    <w:rsid w:val="00A17BFE"/>
    <w:rsid w:val="00A22A16"/>
    <w:rsid w:val="00A241D2"/>
    <w:rsid w:val="00A24B5A"/>
    <w:rsid w:val="00A251C7"/>
    <w:rsid w:val="00A32B68"/>
    <w:rsid w:val="00A33CA0"/>
    <w:rsid w:val="00A34F7A"/>
    <w:rsid w:val="00A37AF0"/>
    <w:rsid w:val="00A43225"/>
    <w:rsid w:val="00A4652F"/>
    <w:rsid w:val="00A523E9"/>
    <w:rsid w:val="00A6127C"/>
    <w:rsid w:val="00A62EED"/>
    <w:rsid w:val="00A659CA"/>
    <w:rsid w:val="00A67D54"/>
    <w:rsid w:val="00A71D00"/>
    <w:rsid w:val="00A71DEE"/>
    <w:rsid w:val="00A727AC"/>
    <w:rsid w:val="00A743E6"/>
    <w:rsid w:val="00A77ACA"/>
    <w:rsid w:val="00A859F2"/>
    <w:rsid w:val="00A93104"/>
    <w:rsid w:val="00A97C6A"/>
    <w:rsid w:val="00AA3C34"/>
    <w:rsid w:val="00AA7925"/>
    <w:rsid w:val="00AB2F8C"/>
    <w:rsid w:val="00AB41C2"/>
    <w:rsid w:val="00AC0EA8"/>
    <w:rsid w:val="00AC19A9"/>
    <w:rsid w:val="00AC43AE"/>
    <w:rsid w:val="00AD167A"/>
    <w:rsid w:val="00AD405B"/>
    <w:rsid w:val="00AD53EC"/>
    <w:rsid w:val="00AE0D28"/>
    <w:rsid w:val="00AE11EA"/>
    <w:rsid w:val="00AE1B46"/>
    <w:rsid w:val="00AE1F86"/>
    <w:rsid w:val="00AE46D4"/>
    <w:rsid w:val="00AF26C8"/>
    <w:rsid w:val="00AF43F9"/>
    <w:rsid w:val="00AF5283"/>
    <w:rsid w:val="00B00CEF"/>
    <w:rsid w:val="00B00D9C"/>
    <w:rsid w:val="00B03ED2"/>
    <w:rsid w:val="00B06CBF"/>
    <w:rsid w:val="00B06F11"/>
    <w:rsid w:val="00B07491"/>
    <w:rsid w:val="00B12996"/>
    <w:rsid w:val="00B12DDB"/>
    <w:rsid w:val="00B15FEF"/>
    <w:rsid w:val="00B16DA1"/>
    <w:rsid w:val="00B231AF"/>
    <w:rsid w:val="00B23BA4"/>
    <w:rsid w:val="00B24CC8"/>
    <w:rsid w:val="00B26769"/>
    <w:rsid w:val="00B316C4"/>
    <w:rsid w:val="00B32698"/>
    <w:rsid w:val="00B372DA"/>
    <w:rsid w:val="00B37C04"/>
    <w:rsid w:val="00B40DE6"/>
    <w:rsid w:val="00B41B89"/>
    <w:rsid w:val="00B43EA5"/>
    <w:rsid w:val="00B45976"/>
    <w:rsid w:val="00B548C1"/>
    <w:rsid w:val="00B54D3C"/>
    <w:rsid w:val="00B572E7"/>
    <w:rsid w:val="00B578C4"/>
    <w:rsid w:val="00B66622"/>
    <w:rsid w:val="00B70736"/>
    <w:rsid w:val="00B7118A"/>
    <w:rsid w:val="00B7133E"/>
    <w:rsid w:val="00B765AA"/>
    <w:rsid w:val="00B80685"/>
    <w:rsid w:val="00B80976"/>
    <w:rsid w:val="00B84306"/>
    <w:rsid w:val="00B8509C"/>
    <w:rsid w:val="00B87ADC"/>
    <w:rsid w:val="00B919AF"/>
    <w:rsid w:val="00B945A2"/>
    <w:rsid w:val="00B95508"/>
    <w:rsid w:val="00BA025E"/>
    <w:rsid w:val="00BA1071"/>
    <w:rsid w:val="00BA4AE8"/>
    <w:rsid w:val="00BA6DF9"/>
    <w:rsid w:val="00BA7017"/>
    <w:rsid w:val="00BB3092"/>
    <w:rsid w:val="00BB6AA3"/>
    <w:rsid w:val="00BC0200"/>
    <w:rsid w:val="00BC5947"/>
    <w:rsid w:val="00BC6A6C"/>
    <w:rsid w:val="00BC6CBE"/>
    <w:rsid w:val="00BD2952"/>
    <w:rsid w:val="00BD4AD9"/>
    <w:rsid w:val="00BD51BC"/>
    <w:rsid w:val="00BE0D13"/>
    <w:rsid w:val="00BE18EC"/>
    <w:rsid w:val="00BE275D"/>
    <w:rsid w:val="00BE38E7"/>
    <w:rsid w:val="00BF1256"/>
    <w:rsid w:val="00BF5FDF"/>
    <w:rsid w:val="00C012F2"/>
    <w:rsid w:val="00C03BB8"/>
    <w:rsid w:val="00C100F3"/>
    <w:rsid w:val="00C13C35"/>
    <w:rsid w:val="00C15EFF"/>
    <w:rsid w:val="00C16A13"/>
    <w:rsid w:val="00C238AC"/>
    <w:rsid w:val="00C23FA0"/>
    <w:rsid w:val="00C31C3C"/>
    <w:rsid w:val="00C35462"/>
    <w:rsid w:val="00C367D9"/>
    <w:rsid w:val="00C36EEE"/>
    <w:rsid w:val="00C373D2"/>
    <w:rsid w:val="00C41A33"/>
    <w:rsid w:val="00C422CA"/>
    <w:rsid w:val="00C46120"/>
    <w:rsid w:val="00C47B98"/>
    <w:rsid w:val="00C52126"/>
    <w:rsid w:val="00C54761"/>
    <w:rsid w:val="00C56934"/>
    <w:rsid w:val="00C6093F"/>
    <w:rsid w:val="00C73A2C"/>
    <w:rsid w:val="00C774ED"/>
    <w:rsid w:val="00C817BB"/>
    <w:rsid w:val="00C81AE2"/>
    <w:rsid w:val="00C83BCF"/>
    <w:rsid w:val="00C95125"/>
    <w:rsid w:val="00C952F2"/>
    <w:rsid w:val="00C96858"/>
    <w:rsid w:val="00C972D8"/>
    <w:rsid w:val="00CB1612"/>
    <w:rsid w:val="00CB23EB"/>
    <w:rsid w:val="00CB2BEB"/>
    <w:rsid w:val="00CB4E20"/>
    <w:rsid w:val="00CB75F3"/>
    <w:rsid w:val="00CC0C88"/>
    <w:rsid w:val="00CC77CB"/>
    <w:rsid w:val="00CC7A24"/>
    <w:rsid w:val="00CD175C"/>
    <w:rsid w:val="00CD3E07"/>
    <w:rsid w:val="00CD5360"/>
    <w:rsid w:val="00CD75C0"/>
    <w:rsid w:val="00CD762C"/>
    <w:rsid w:val="00CF037F"/>
    <w:rsid w:val="00CF212B"/>
    <w:rsid w:val="00CF669A"/>
    <w:rsid w:val="00CF6B4A"/>
    <w:rsid w:val="00CF79B5"/>
    <w:rsid w:val="00D02A23"/>
    <w:rsid w:val="00D03C61"/>
    <w:rsid w:val="00D06BF9"/>
    <w:rsid w:val="00D1502D"/>
    <w:rsid w:val="00D21B86"/>
    <w:rsid w:val="00D2307F"/>
    <w:rsid w:val="00D23334"/>
    <w:rsid w:val="00D24B42"/>
    <w:rsid w:val="00D25DB2"/>
    <w:rsid w:val="00D270F9"/>
    <w:rsid w:val="00D27BF5"/>
    <w:rsid w:val="00D32505"/>
    <w:rsid w:val="00D32673"/>
    <w:rsid w:val="00D330A8"/>
    <w:rsid w:val="00D4031F"/>
    <w:rsid w:val="00D422FF"/>
    <w:rsid w:val="00D431CB"/>
    <w:rsid w:val="00D46E30"/>
    <w:rsid w:val="00D47903"/>
    <w:rsid w:val="00D5134F"/>
    <w:rsid w:val="00D55EB5"/>
    <w:rsid w:val="00D656AD"/>
    <w:rsid w:val="00D67567"/>
    <w:rsid w:val="00D70EA4"/>
    <w:rsid w:val="00D71427"/>
    <w:rsid w:val="00D73582"/>
    <w:rsid w:val="00D80468"/>
    <w:rsid w:val="00D83D61"/>
    <w:rsid w:val="00D845E8"/>
    <w:rsid w:val="00D85438"/>
    <w:rsid w:val="00DA0066"/>
    <w:rsid w:val="00DA6F78"/>
    <w:rsid w:val="00DB068B"/>
    <w:rsid w:val="00DB1CEE"/>
    <w:rsid w:val="00DB51FE"/>
    <w:rsid w:val="00DC15A9"/>
    <w:rsid w:val="00DC31B4"/>
    <w:rsid w:val="00DF1826"/>
    <w:rsid w:val="00DF4D7C"/>
    <w:rsid w:val="00DF545B"/>
    <w:rsid w:val="00DF664C"/>
    <w:rsid w:val="00DF685C"/>
    <w:rsid w:val="00E1048F"/>
    <w:rsid w:val="00E11A8B"/>
    <w:rsid w:val="00E13942"/>
    <w:rsid w:val="00E15055"/>
    <w:rsid w:val="00E20288"/>
    <w:rsid w:val="00E22F5D"/>
    <w:rsid w:val="00E24D6D"/>
    <w:rsid w:val="00E3154C"/>
    <w:rsid w:val="00E32B82"/>
    <w:rsid w:val="00E33586"/>
    <w:rsid w:val="00E41706"/>
    <w:rsid w:val="00E41C52"/>
    <w:rsid w:val="00E47061"/>
    <w:rsid w:val="00E51816"/>
    <w:rsid w:val="00E52D8D"/>
    <w:rsid w:val="00E54184"/>
    <w:rsid w:val="00E55506"/>
    <w:rsid w:val="00E636CC"/>
    <w:rsid w:val="00E638F2"/>
    <w:rsid w:val="00E63ED6"/>
    <w:rsid w:val="00E65576"/>
    <w:rsid w:val="00E6593A"/>
    <w:rsid w:val="00E67021"/>
    <w:rsid w:val="00E7654D"/>
    <w:rsid w:val="00E85642"/>
    <w:rsid w:val="00E8671E"/>
    <w:rsid w:val="00EA0361"/>
    <w:rsid w:val="00EA1D6B"/>
    <w:rsid w:val="00EB108F"/>
    <w:rsid w:val="00EC1BE7"/>
    <w:rsid w:val="00EC38C2"/>
    <w:rsid w:val="00EC4DFB"/>
    <w:rsid w:val="00EC6D42"/>
    <w:rsid w:val="00ED224F"/>
    <w:rsid w:val="00ED7174"/>
    <w:rsid w:val="00EF144F"/>
    <w:rsid w:val="00EF3CC6"/>
    <w:rsid w:val="00EF664D"/>
    <w:rsid w:val="00F012A4"/>
    <w:rsid w:val="00F03252"/>
    <w:rsid w:val="00F034FA"/>
    <w:rsid w:val="00F035DE"/>
    <w:rsid w:val="00F04E7B"/>
    <w:rsid w:val="00F106D6"/>
    <w:rsid w:val="00F132A1"/>
    <w:rsid w:val="00F13D9F"/>
    <w:rsid w:val="00F22560"/>
    <w:rsid w:val="00F2317C"/>
    <w:rsid w:val="00F2377D"/>
    <w:rsid w:val="00F25472"/>
    <w:rsid w:val="00F26145"/>
    <w:rsid w:val="00F26E97"/>
    <w:rsid w:val="00F426CF"/>
    <w:rsid w:val="00F56BAE"/>
    <w:rsid w:val="00F575FE"/>
    <w:rsid w:val="00F5780B"/>
    <w:rsid w:val="00F66393"/>
    <w:rsid w:val="00F8386A"/>
    <w:rsid w:val="00F9095C"/>
    <w:rsid w:val="00F922FC"/>
    <w:rsid w:val="00F95EB8"/>
    <w:rsid w:val="00F972B4"/>
    <w:rsid w:val="00FA15FC"/>
    <w:rsid w:val="00FA1634"/>
    <w:rsid w:val="00FA2A86"/>
    <w:rsid w:val="00FA5B0F"/>
    <w:rsid w:val="00FA7AE7"/>
    <w:rsid w:val="00FB15E9"/>
    <w:rsid w:val="00FB34FC"/>
    <w:rsid w:val="00FB5DF0"/>
    <w:rsid w:val="00FC045E"/>
    <w:rsid w:val="00FC131D"/>
    <w:rsid w:val="00FC1479"/>
    <w:rsid w:val="00FC7DF9"/>
    <w:rsid w:val="00FD257B"/>
    <w:rsid w:val="00FD4842"/>
    <w:rsid w:val="00FE39DB"/>
    <w:rsid w:val="00FE4AAA"/>
    <w:rsid w:val="00FF0F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4:docId w14:val="1577F68E"/>
  <w15:docId w15:val="{BB2628C8-05BF-4B31-8B94-F470A9DE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73F4"/>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674B94"/>
    <w:p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rsid w:val="00674B94"/>
    <w:pPr>
      <w:widowControl/>
      <w:autoSpaceDE/>
      <w:autoSpaceDN/>
      <w:adjustRightInd/>
      <w:jc w:val="both"/>
    </w:pPr>
    <w:rPr>
      <w:lang w:eastAsia="sl-SI"/>
    </w:rPr>
  </w:style>
  <w:style w:type="character" w:styleId="Pripombasklic">
    <w:name w:val="annotation reference"/>
    <w:basedOn w:val="Privzetapisavaodstavka"/>
    <w:rsid w:val="00D47903"/>
    <w:rPr>
      <w:rFonts w:cs="Times New Roman"/>
      <w:sz w:val="16"/>
      <w:szCs w:val="16"/>
    </w:rPr>
  </w:style>
  <w:style w:type="paragraph" w:styleId="Pripombabesedilo">
    <w:name w:val="annotation text"/>
    <w:basedOn w:val="Navaden"/>
    <w:link w:val="PripombabesediloZnak"/>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qFormat/>
    <w:rsid w:val="00A71D00"/>
    <w:pPr>
      <w:ind w:left="720"/>
      <w:contextualSpacing/>
    </w:pPr>
  </w:style>
  <w:style w:type="paragraph" w:styleId="Telobesedila3">
    <w:name w:val="Body Text 3"/>
    <w:basedOn w:val="Navaden"/>
    <w:link w:val="Telobesedila3Znak"/>
    <w:rsid w:val="008E266D"/>
    <w:pPr>
      <w:widowControl/>
      <w:autoSpaceDE/>
      <w:autoSpaceDN/>
      <w:adjustRightInd/>
      <w:spacing w:after="120" w:line="260" w:lineRule="exact"/>
    </w:pPr>
    <w:rPr>
      <w:sz w:val="16"/>
      <w:szCs w:val="16"/>
    </w:rPr>
  </w:style>
  <w:style w:type="character" w:customStyle="1" w:styleId="Telobesedila3Znak">
    <w:name w:val="Telo besedila 3 Znak"/>
    <w:basedOn w:val="Privzetapisavaodstavka"/>
    <w:link w:val="Telobesedila3"/>
    <w:rsid w:val="008E266D"/>
    <w:rPr>
      <w:rFonts w:ascii="Arial" w:eastAsia="Times New Roman" w:hAnsi="Arial"/>
      <w:sz w:val="16"/>
      <w:szCs w:val="16"/>
      <w:lang w:eastAsia="en-US"/>
    </w:rPr>
  </w:style>
  <w:style w:type="paragraph" w:customStyle="1" w:styleId="a">
    <w:name w:val="_"/>
    <w:basedOn w:val="Navaden"/>
    <w:rsid w:val="00B70736"/>
    <w:pPr>
      <w:autoSpaceDE/>
      <w:autoSpaceDN/>
      <w:adjustRightInd/>
      <w:ind w:left="720" w:hanging="720"/>
    </w:pPr>
    <w:rPr>
      <w:rFonts w:ascii="Times New Roman" w:hAnsi="Times New Roman"/>
      <w:snapToGrid w:val="0"/>
      <w:sz w:val="24"/>
      <w:lang w:val="en-US" w:eastAsia="sl-SI"/>
    </w:rPr>
  </w:style>
  <w:style w:type="paragraph" w:customStyle="1" w:styleId="ListParagraph1">
    <w:name w:val="List Paragraph1"/>
    <w:basedOn w:val="Navaden"/>
    <w:qFormat/>
    <w:rsid w:val="00565177"/>
    <w:pPr>
      <w:widowControl/>
      <w:autoSpaceDE/>
      <w:autoSpaceDN/>
      <w:adjustRightInd/>
      <w:spacing w:line="260" w:lineRule="atLeast"/>
      <w:ind w:left="720"/>
      <w:contextualSpacing/>
      <w:jc w:val="both"/>
    </w:pPr>
    <w:rPr>
      <w:rFonts w:eastAsia="Calibri"/>
      <w:sz w:val="20"/>
      <w:szCs w:val="22"/>
    </w:rPr>
  </w:style>
  <w:style w:type="paragraph" w:styleId="Golobesedilo">
    <w:name w:val="Plain Text"/>
    <w:basedOn w:val="Navaden"/>
    <w:link w:val="GolobesediloZnak"/>
    <w:uiPriority w:val="99"/>
    <w:semiHidden/>
    <w:unhideWhenUsed/>
    <w:rsid w:val="00553A9F"/>
    <w:pPr>
      <w:widowControl/>
      <w:autoSpaceDE/>
      <w:autoSpaceDN/>
      <w:adjustRightInd/>
    </w:pPr>
    <w:rPr>
      <w:rFonts w:ascii="Calibri" w:hAnsi="Calibri"/>
      <w:szCs w:val="21"/>
    </w:rPr>
  </w:style>
  <w:style w:type="character" w:customStyle="1" w:styleId="GolobesediloZnak">
    <w:name w:val="Golo besedilo Znak"/>
    <w:basedOn w:val="Privzetapisavaodstavka"/>
    <w:link w:val="Golobesedilo"/>
    <w:uiPriority w:val="99"/>
    <w:semiHidden/>
    <w:rsid w:val="00553A9F"/>
    <w:rPr>
      <w:rFonts w:eastAsia="Times New Roman"/>
      <w:szCs w:val="21"/>
      <w:lang w:eastAsia="en-US"/>
    </w:rPr>
  </w:style>
  <w:style w:type="paragraph" w:styleId="Brezrazmikov">
    <w:name w:val="No Spacing"/>
    <w:uiPriority w:val="1"/>
    <w:qFormat/>
    <w:rsid w:val="00AE0D28"/>
    <w:rPr>
      <w:lang w:eastAsia="en-US"/>
    </w:rPr>
  </w:style>
  <w:style w:type="table" w:styleId="Tabelamrea">
    <w:name w:val="Table Grid"/>
    <w:basedOn w:val="Navadnatabela"/>
    <w:locked/>
    <w:rsid w:val="0097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o">
    <w:name w:val="osnovno"/>
    <w:basedOn w:val="Navaden"/>
    <w:rsid w:val="00495F07"/>
    <w:pPr>
      <w:widowControl/>
      <w:autoSpaceDE/>
      <w:autoSpaceDN/>
      <w:adjustRightInd/>
      <w:jc w:val="both"/>
    </w:pPr>
    <w:rPr>
      <w:rFonts w:ascii="Times New Roman" w:hAnsi="Times New Roman"/>
      <w:sz w:val="24"/>
    </w:rPr>
  </w:style>
  <w:style w:type="character" w:customStyle="1" w:styleId="OdstavekseznamaZnak">
    <w:name w:val="Odstavek seznama Znak"/>
    <w:link w:val="Odstavekseznama"/>
    <w:rsid w:val="005D7600"/>
    <w:rPr>
      <w:rFonts w:ascii="Arial" w:eastAsia="Times New Roman" w:hAnsi="Arial"/>
      <w:szCs w:val="20"/>
      <w:lang w:eastAsia="en-US"/>
    </w:rPr>
  </w:style>
  <w:style w:type="character" w:customStyle="1" w:styleId="PripombabesediloZnak3">
    <w:name w:val="Pripomba – besedilo Znak3"/>
    <w:basedOn w:val="Privzetapisavaodstavka"/>
    <w:uiPriority w:val="99"/>
    <w:semiHidden/>
    <w:rsid w:val="00DB1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660068">
      <w:bodyDiv w:val="1"/>
      <w:marLeft w:val="0"/>
      <w:marRight w:val="0"/>
      <w:marTop w:val="0"/>
      <w:marBottom w:val="0"/>
      <w:divBdr>
        <w:top w:val="none" w:sz="0" w:space="0" w:color="auto"/>
        <w:left w:val="none" w:sz="0" w:space="0" w:color="auto"/>
        <w:bottom w:val="none" w:sz="0" w:space="0" w:color="auto"/>
        <w:right w:val="none" w:sz="0" w:space="0" w:color="auto"/>
      </w:divBdr>
    </w:div>
    <w:div w:id="860120496">
      <w:bodyDiv w:val="1"/>
      <w:marLeft w:val="0"/>
      <w:marRight w:val="0"/>
      <w:marTop w:val="0"/>
      <w:marBottom w:val="0"/>
      <w:divBdr>
        <w:top w:val="none" w:sz="0" w:space="0" w:color="auto"/>
        <w:left w:val="none" w:sz="0" w:space="0" w:color="auto"/>
        <w:bottom w:val="none" w:sz="0" w:space="0" w:color="auto"/>
        <w:right w:val="none" w:sz="0" w:space="0" w:color="auto"/>
      </w:divBdr>
    </w:div>
    <w:div w:id="1087965570">
      <w:bodyDiv w:val="1"/>
      <w:marLeft w:val="0"/>
      <w:marRight w:val="0"/>
      <w:marTop w:val="0"/>
      <w:marBottom w:val="0"/>
      <w:divBdr>
        <w:top w:val="none" w:sz="0" w:space="0" w:color="auto"/>
        <w:left w:val="none" w:sz="0" w:space="0" w:color="auto"/>
        <w:bottom w:val="none" w:sz="0" w:space="0" w:color="auto"/>
        <w:right w:val="none" w:sz="0" w:space="0" w:color="auto"/>
      </w:divBdr>
    </w:div>
    <w:div w:id="1133133614">
      <w:bodyDiv w:val="1"/>
      <w:marLeft w:val="0"/>
      <w:marRight w:val="0"/>
      <w:marTop w:val="0"/>
      <w:marBottom w:val="0"/>
      <w:divBdr>
        <w:top w:val="none" w:sz="0" w:space="0" w:color="auto"/>
        <w:left w:val="none" w:sz="0" w:space="0" w:color="auto"/>
        <w:bottom w:val="none" w:sz="0" w:space="0" w:color="auto"/>
        <w:right w:val="none" w:sz="0" w:space="0" w:color="auto"/>
      </w:divBdr>
    </w:div>
    <w:div w:id="1562708998">
      <w:bodyDiv w:val="1"/>
      <w:marLeft w:val="0"/>
      <w:marRight w:val="0"/>
      <w:marTop w:val="0"/>
      <w:marBottom w:val="0"/>
      <w:divBdr>
        <w:top w:val="none" w:sz="0" w:space="0" w:color="auto"/>
        <w:left w:val="none" w:sz="0" w:space="0" w:color="auto"/>
        <w:bottom w:val="none" w:sz="0" w:space="0" w:color="auto"/>
        <w:right w:val="none" w:sz="0" w:space="0" w:color="auto"/>
      </w:divBdr>
    </w:div>
    <w:div w:id="208910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e.ljubljana@gov.si"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27ED0B-00D6-4FA4-9990-2CBFF1F5C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21</Pages>
  <Words>7612</Words>
  <Characters>45139</Characters>
  <Application>Microsoft Office Word</Application>
  <DocSecurity>0</DocSecurity>
  <Lines>376</Lines>
  <Paragraphs>105</Paragraphs>
  <ScaleCrop>false</ScaleCrop>
  <HeadingPairs>
    <vt:vector size="2" baseType="variant">
      <vt:variant>
        <vt:lpstr>Naslov</vt:lpstr>
      </vt:variant>
      <vt:variant>
        <vt:i4>1</vt:i4>
      </vt:variant>
    </vt:vector>
  </HeadingPairs>
  <TitlesOfParts>
    <vt:vector size="1" baseType="lpstr">
      <vt:lpstr/>
    </vt:vector>
  </TitlesOfParts>
  <Company>Ministrstvo za javno upravo</Company>
  <LinksUpToDate>false</LinksUpToDate>
  <CharactersWithSpaces>52646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Elvira Vilić</cp:lastModifiedBy>
  <cp:revision>137</cp:revision>
  <cp:lastPrinted>2018-09-18T11:17:00Z</cp:lastPrinted>
  <dcterms:created xsi:type="dcterms:W3CDTF">2021-08-31T07:24:00Z</dcterms:created>
  <dcterms:modified xsi:type="dcterms:W3CDTF">2021-12-24T07:55:00Z</dcterms:modified>
</cp:coreProperties>
</file>